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AC1E5" w14:textId="77777777" w:rsidR="005A234E" w:rsidRDefault="00C52300" w:rsidP="005A234E">
      <w:pPr>
        <w:spacing w:before="77"/>
        <w:jc w:val="center"/>
        <w:rPr>
          <w:rFonts w:asciiTheme="minorHAnsi" w:hAnsiTheme="minorHAnsi" w:cstheme="minorHAnsi"/>
          <w:b/>
          <w:spacing w:val="1"/>
          <w:sz w:val="22"/>
          <w:szCs w:val="22"/>
        </w:rPr>
      </w:pPr>
      <w:r w:rsidRPr="005A234E">
        <w:rPr>
          <w:rFonts w:asciiTheme="minorHAnsi" w:hAnsiTheme="minorHAnsi" w:cstheme="minorHAnsi"/>
          <w:b/>
          <w:sz w:val="22"/>
          <w:szCs w:val="22"/>
        </w:rPr>
        <w:t>C</w:t>
      </w:r>
      <w:r w:rsidRPr="005A234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b/>
          <w:sz w:val="22"/>
          <w:szCs w:val="22"/>
        </w:rPr>
        <w:t>R</w:t>
      </w:r>
      <w:r w:rsidRPr="005A234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b/>
          <w:sz w:val="22"/>
          <w:szCs w:val="22"/>
        </w:rPr>
        <w:t>IC</w:t>
      </w:r>
      <w:r w:rsidRPr="005A234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b/>
          <w:sz w:val="22"/>
          <w:szCs w:val="22"/>
        </w:rPr>
        <w:t>LUM</w:t>
      </w:r>
      <w:r w:rsidRPr="005A234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sz w:val="22"/>
          <w:szCs w:val="22"/>
        </w:rPr>
        <w:t>VITAE</w:t>
      </w:r>
      <w:r w:rsidRPr="005A234E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5A234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</w:p>
    <w:p w14:paraId="315C9785" w14:textId="7F1676DC" w:rsidR="000160DB" w:rsidRPr="005A234E" w:rsidRDefault="005A234E" w:rsidP="005A234E">
      <w:pPr>
        <w:spacing w:before="77"/>
        <w:jc w:val="center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Issac Mellor</w:t>
      </w:r>
    </w:p>
    <w:p w14:paraId="67D19DE8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76C1C5BD" w14:textId="6E6246C8" w:rsidR="000160DB" w:rsidRPr="005A234E" w:rsidRDefault="00C52300" w:rsidP="00065158">
      <w:pPr>
        <w:ind w:left="2301" w:right="2415" w:hanging="2161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sz w:val="22"/>
          <w:szCs w:val="22"/>
        </w:rPr>
        <w:t>A</w:t>
      </w:r>
      <w:r w:rsidRPr="005A234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b/>
          <w:sz w:val="22"/>
          <w:szCs w:val="22"/>
        </w:rPr>
        <w:t>a</w:t>
      </w:r>
      <w:r w:rsidRPr="005A234E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5A234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A234E">
        <w:rPr>
          <w:rFonts w:asciiTheme="minorHAnsi" w:hAnsiTheme="minorHAnsi" w:cstheme="minorHAnsi"/>
          <w:b/>
          <w:sz w:val="22"/>
          <w:szCs w:val="22"/>
        </w:rPr>
        <w:t xml:space="preserve">ic </w:t>
      </w:r>
      <w:r w:rsidRPr="005A234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sz w:val="22"/>
          <w:szCs w:val="22"/>
        </w:rPr>
        <w:t>it</w:t>
      </w:r>
      <w:r w:rsidRPr="005A234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sz w:val="22"/>
          <w:szCs w:val="22"/>
        </w:rPr>
        <w:t>:</w:t>
      </w:r>
      <w:r w:rsidRPr="005A234E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5A234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</w:t>
      </w:r>
    </w:p>
    <w:p w14:paraId="6079037B" w14:textId="324D3E4A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du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"/>
        <w:gridCol w:w="6502"/>
        <w:gridCol w:w="1086"/>
      </w:tblGrid>
      <w:tr w:rsidR="000160DB" w:rsidRPr="005A234E" w14:paraId="39DA8910" w14:textId="77777777">
        <w:trPr>
          <w:trHeight w:hRule="exact" w:val="358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D877E53" w14:textId="77777777" w:rsidR="000160DB" w:rsidRPr="005A234E" w:rsidRDefault="00C52300" w:rsidP="005A234E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1972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76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7205EB33" w14:textId="77777777" w:rsidR="000160DB" w:rsidRPr="005A234E" w:rsidRDefault="00C52300" w:rsidP="005A234E">
            <w:pPr>
              <w:spacing w:before="69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rd Col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le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(C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mbri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81CF471" w14:textId="77777777" w:rsidR="000160DB" w:rsidRPr="005A234E" w:rsidRDefault="00C52300" w:rsidP="005A234E">
            <w:pPr>
              <w:spacing w:before="69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.A.</w:t>
            </w:r>
          </w:p>
        </w:tc>
      </w:tr>
      <w:tr w:rsidR="000160DB" w:rsidRPr="005A234E" w14:paraId="68334394" w14:textId="77777777">
        <w:trPr>
          <w:trHeight w:hRule="exact"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FC907E0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2E3FE6C8" w14:textId="77777777" w:rsidR="000160DB" w:rsidRPr="005A234E" w:rsidRDefault="00C52300" w:rsidP="005A234E">
            <w:pPr>
              <w:ind w:left="8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unior 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Yea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r Phi 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ta 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485484B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60DB" w:rsidRPr="005A234E" w14:paraId="5BFF23CC" w14:textId="77777777">
        <w:trPr>
          <w:trHeight w:hRule="exact"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1B478E8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538F2496" w14:textId="77777777" w:rsidR="000160DB" w:rsidRPr="005A234E" w:rsidRDefault="00C52300" w:rsidP="005A234E">
            <w:pPr>
              <w:ind w:left="8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Cum 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ude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5A234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57B7332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60DB" w:rsidRPr="005A234E" w14:paraId="01EBDD22" w14:textId="77777777">
        <w:trPr>
          <w:trHeight w:hRule="exact"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60D32C2" w14:textId="77777777" w:rsidR="000160DB" w:rsidRPr="005A234E" w:rsidRDefault="00C52300" w:rsidP="005A234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1976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23611AAA" w14:textId="77777777" w:rsidR="000160DB" w:rsidRPr="005A234E" w:rsidRDefault="00C52300" w:rsidP="005A234E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rd M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hool, (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oston, MA)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F48AB98" w14:textId="77777777" w:rsidR="000160DB" w:rsidRPr="005A234E" w:rsidRDefault="00C52300" w:rsidP="005A234E">
            <w:pPr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M.D.</w:t>
            </w:r>
          </w:p>
        </w:tc>
      </w:tr>
      <w:tr w:rsidR="000160DB" w:rsidRPr="005A234E" w14:paraId="0CAB076A" w14:textId="77777777">
        <w:trPr>
          <w:trHeight w:hRule="exact"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08F1EF1" w14:textId="77777777" w:rsidR="000160DB" w:rsidRPr="005A234E" w:rsidRDefault="00C52300" w:rsidP="005A234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1980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81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1DA2E93C" w14:textId="77777777" w:rsidR="000160DB" w:rsidRPr="005A234E" w:rsidRDefault="00C52300" w:rsidP="005A234E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nta Cl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ra</w:t>
            </w:r>
            <w:r w:rsidRPr="005A234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A234E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nte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(S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ose, CA)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DDA5993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60DB" w:rsidRPr="005A234E" w14:paraId="6300BBB1" w14:textId="77777777">
        <w:trPr>
          <w:trHeight w:hRule="exact"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8482B07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23A763E4" w14:textId="77777777" w:rsidR="000160DB" w:rsidRPr="005A234E" w:rsidRDefault="00C52300" w:rsidP="005A234E">
            <w:pPr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rnship 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(F</w:t>
            </w:r>
            <w:r w:rsidRPr="005A234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7AFEC14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60DB" w:rsidRPr="005A234E" w14:paraId="3E3D29C6" w14:textId="77777777">
        <w:trPr>
          <w:trHeight w:hRule="exact" w:val="27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2D5BE1" w14:textId="77777777" w:rsidR="000160DB" w:rsidRPr="005A234E" w:rsidRDefault="00C52300" w:rsidP="005A234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1981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84</w:t>
            </w: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1D2A93C4" w14:textId="77777777" w:rsidR="000160DB" w:rsidRPr="005A234E" w:rsidRDefault="00C52300" w:rsidP="005A234E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5A234E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A234E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fo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isc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isco, CA)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573958E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160DB" w:rsidRPr="005A234E" w14:paraId="4D7C9C49" w14:textId="77777777">
        <w:trPr>
          <w:trHeight w:hRule="exact" w:val="358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B786BD1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02" w:type="dxa"/>
            <w:tcBorders>
              <w:top w:val="nil"/>
              <w:left w:val="nil"/>
              <w:bottom w:val="nil"/>
              <w:right w:val="nil"/>
            </w:tcBorders>
          </w:tcPr>
          <w:p w14:paraId="65CD176D" w14:textId="77777777" w:rsidR="000160DB" w:rsidRPr="005A234E" w:rsidRDefault="00C52300" w:rsidP="005A234E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siden</w:t>
            </w:r>
            <w:r w:rsidRPr="005A234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A234E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234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hthalmo</w:t>
            </w:r>
            <w:r w:rsidRPr="005A234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A234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5A234E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5A234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8089D06" w14:textId="77777777" w:rsidR="000160DB" w:rsidRPr="005A234E" w:rsidRDefault="000160DB" w:rsidP="005A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8483B2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0D107A6" w14:textId="585B7D64" w:rsidR="000160DB" w:rsidRPr="005A234E" w:rsidRDefault="00C52300" w:rsidP="005A234E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Lic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s, C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ti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ica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s:</w:t>
      </w:r>
    </w:p>
    <w:p w14:paraId="3E1F2F7D" w14:textId="77777777" w:rsidR="000160DB" w:rsidRPr="005A234E" w:rsidRDefault="00C52300" w:rsidP="005A234E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1980    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nse,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</w:t>
      </w:r>
    </w:p>
    <w:p w14:paraId="4D6DB37D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1986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d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048B9D87" w14:textId="77777777" w:rsidR="000160DB" w:rsidRPr="005A234E" w:rsidRDefault="000160DB" w:rsidP="005A234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3A8344" w14:textId="48E63D5E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ositio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7FCA9C72" w14:textId="77777777" w:rsidR="000160DB" w:rsidRPr="005A234E" w:rsidRDefault="00C52300" w:rsidP="005A234E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1984 -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nt: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riv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os Altos,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AE0ABF7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1984 -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nt: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El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no </w:t>
      </w:r>
      <w:r w:rsidRPr="005A234E">
        <w:rPr>
          <w:rFonts w:asciiTheme="minorHAnsi" w:hAnsiTheme="minorHAnsi" w:cstheme="minorHAnsi"/>
          <w:sz w:val="22"/>
          <w:szCs w:val="22"/>
        </w:rPr>
        <w:t>Hospit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l, Mountain 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w, CA</w:t>
      </w:r>
    </w:p>
    <w:p w14:paraId="3831E199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1985 -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1992:      Assistant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F.</w:t>
      </w:r>
    </w:p>
    <w:p w14:paraId="6CA86D44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1992 -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1999:     </w:t>
      </w:r>
      <w:r w:rsidRPr="005A234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sor,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z w:val="22"/>
          <w:szCs w:val="22"/>
        </w:rPr>
        <w:t>pt. Opht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F.</w:t>
      </w:r>
    </w:p>
    <w:p w14:paraId="1474BCDF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1999 -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nt: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sor,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z w:val="22"/>
          <w:szCs w:val="22"/>
        </w:rPr>
        <w:t>pt. Opht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F.</w:t>
      </w:r>
    </w:p>
    <w:p w14:paraId="5D7E7187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1990 -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nt: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6D642ED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2005 -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nt: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insu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Mount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in Vie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74D253BD" w14:textId="77777777" w:rsidR="000160DB" w:rsidRPr="005A234E" w:rsidRDefault="000160DB" w:rsidP="005A234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909E96" w14:textId="43CD2966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ss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al ac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iv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ty:</w:t>
      </w:r>
    </w:p>
    <w:p w14:paraId="7520A7AC" w14:textId="77777777" w:rsidR="000160DB" w:rsidRPr="005A234E" w:rsidRDefault="00C52300" w:rsidP="005A234E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1985, 1986. 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, ophtha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on,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</w:t>
      </w:r>
    </w:p>
    <w:p w14:paraId="00CD60C2" w14:textId="77777777" w:rsidR="000160DB" w:rsidRPr="005A234E" w:rsidRDefault="00C52300" w:rsidP="005A234E">
      <w:pPr>
        <w:ind w:left="158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ons.</w:t>
      </w:r>
    </w:p>
    <w:p w14:paraId="62059BE9" w14:textId="77777777" w:rsidR="000160DB" w:rsidRPr="005A234E" w:rsidRDefault="00C52300" w:rsidP="005A234E">
      <w:pPr>
        <w:ind w:left="1580" w:right="1970" w:hanging="14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1989.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 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0C3B24A6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1988-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1989.    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Clin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 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53F99B91" w14:textId="77777777" w:rsidR="000160DB" w:rsidRPr="005A234E" w:rsidRDefault="00C52300" w:rsidP="005A234E">
      <w:pPr>
        <w:ind w:left="158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9D1EA69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1989-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1990.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 of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751A84B9" w14:textId="77777777" w:rsidR="000160DB" w:rsidRPr="005A234E" w:rsidRDefault="00C52300" w:rsidP="005A234E">
      <w:pPr>
        <w:ind w:left="158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Admin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5A234E">
        <w:rPr>
          <w:rFonts w:asciiTheme="minorHAnsi" w:hAnsiTheme="minorHAnsi" w:cstheme="minorHAnsi"/>
          <w:sz w:val="22"/>
          <w:szCs w:val="22"/>
        </w:rPr>
        <w:t>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1562B175" w14:textId="77777777" w:rsidR="000160DB" w:rsidRPr="005A234E" w:rsidRDefault="00C52300" w:rsidP="005A234E">
      <w:pPr>
        <w:ind w:left="1580" w:right="2941" w:hanging="14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sidents 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 Mi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;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>C.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063E9FE9" w14:textId="77777777" w:rsidR="000160DB" w:rsidRPr="005A234E" w:rsidRDefault="00C52300" w:rsidP="005A234E">
      <w:pPr>
        <w:ind w:left="1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1997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Monitor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ki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ls 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</w:p>
    <w:p w14:paraId="2B896F49" w14:textId="77777777" w:rsidR="000160DB" w:rsidRPr="005A234E" w:rsidRDefault="00C52300" w:rsidP="005A234E">
      <w:pPr>
        <w:ind w:left="1580"/>
        <w:rPr>
          <w:rFonts w:asciiTheme="minorHAnsi" w:hAnsiTheme="minorHAnsi" w:cstheme="minorHAnsi"/>
          <w:sz w:val="22"/>
          <w:szCs w:val="22"/>
        </w:rPr>
        <w:sectPr w:rsidR="000160DB" w:rsidRPr="005A234E">
          <w:footerReference w:type="default" r:id="rId7"/>
          <w:pgSz w:w="12240" w:h="15840"/>
          <w:pgMar w:top="1360" w:right="1320" w:bottom="280" w:left="1300" w:header="0" w:footer="767" w:gutter="0"/>
          <w:pgNumType w:start="1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527EFB7D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1995.           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ot sur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 (C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6C82DE8C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Out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omes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5A234E">
        <w:rPr>
          <w:rFonts w:asciiTheme="minorHAnsi" w:hAnsiTheme="minorHAnsi" w:cstheme="minorHAnsi"/>
          <w:sz w:val="22"/>
          <w:szCs w:val="22"/>
        </w:rPr>
        <w:t>twork</w:t>
      </w:r>
    </w:p>
    <w:p w14:paraId="73A08F8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1996-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owship pro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Alle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n.</w:t>
      </w:r>
    </w:p>
    <w:p w14:paraId="71AF12D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1997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 Phase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trial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ulex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ls.</w:t>
      </w:r>
    </w:p>
    <w:p w14:paraId="6471E7F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1999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 Phase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ial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Sur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ulex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ls.</w:t>
      </w:r>
    </w:p>
    <w:p w14:paraId="00DCDB4E" w14:textId="77777777" w:rsidR="000160DB" w:rsidRPr="005A234E" w:rsidRDefault="00C52300" w:rsidP="005A234E">
      <w:pPr>
        <w:ind w:left="1540" w:right="494" w:hanging="14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z w:val="22"/>
          <w:szCs w:val="22"/>
        </w:rPr>
        <w:t xml:space="preserve">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(C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sub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ialis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33D5FA6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i/>
          <w:sz w:val="22"/>
          <w:szCs w:val="22"/>
        </w:rPr>
        <w:t>Comp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nsive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Ophthalmology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Updat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32F33A2D" w14:textId="77777777" w:rsidR="000160DB" w:rsidRPr="005A234E" w:rsidRDefault="00C52300" w:rsidP="005A234E">
      <w:pPr>
        <w:ind w:left="1540" w:right="294" w:hanging="14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i/>
          <w:sz w:val="22"/>
          <w:szCs w:val="22"/>
        </w:rPr>
        <w:t>Bri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ish Journ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z w:val="22"/>
          <w:szCs w:val="22"/>
        </w:rPr>
        <w:t>l Oph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halmology, 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z w:val="22"/>
          <w:szCs w:val="22"/>
        </w:rPr>
        <w:t>ournal 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&amp;</w:t>
      </w:r>
      <w:r w:rsidRPr="005A234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fracti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5A234E">
        <w:rPr>
          <w:rFonts w:asciiTheme="minorHAnsi" w:hAnsiTheme="minorHAnsi" w:cstheme="minorHAnsi"/>
          <w:i/>
          <w:sz w:val="22"/>
          <w:szCs w:val="22"/>
        </w:rPr>
        <w:t>Surg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i/>
          <w:sz w:val="22"/>
          <w:szCs w:val="22"/>
        </w:rPr>
        <w:t>, Ar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hi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s Opht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z w:val="22"/>
          <w:szCs w:val="22"/>
        </w:rPr>
        <w:t>almology, Compr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nsi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Ophthalmology 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i/>
          <w:sz w:val="22"/>
          <w:szCs w:val="22"/>
        </w:rPr>
        <w:t>pdat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, Ophthalmology, 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5A234E">
        <w:rPr>
          <w:rFonts w:asciiTheme="minorHAnsi" w:hAnsiTheme="minorHAnsi" w:cstheme="minorHAnsi"/>
          <w:i/>
          <w:sz w:val="22"/>
          <w:szCs w:val="22"/>
        </w:rPr>
        <w:t>ric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z w:val="22"/>
          <w:szCs w:val="22"/>
        </w:rPr>
        <w:t>ournal of Ophtha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molog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i/>
          <w:sz w:val="22"/>
          <w:szCs w:val="22"/>
        </w:rPr>
        <w:t>, 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5A234E">
        <w:rPr>
          <w:rFonts w:asciiTheme="minorHAnsi" w:hAnsiTheme="minorHAnsi" w:cstheme="minorHAnsi"/>
          <w:i/>
          <w:sz w:val="22"/>
          <w:szCs w:val="22"/>
        </w:rPr>
        <w:t>, Ophthalmic S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rgery and 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asers, B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i/>
          <w:sz w:val="22"/>
          <w:szCs w:val="22"/>
        </w:rPr>
        <w:t>C Ophthalmology</w:t>
      </w:r>
    </w:p>
    <w:p w14:paraId="380B94A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            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Repo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ts edito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Br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z w:val="22"/>
          <w:szCs w:val="22"/>
        </w:rPr>
        <w:t>sh 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i/>
          <w:sz w:val="22"/>
          <w:szCs w:val="22"/>
        </w:rPr>
        <w:t>urn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z w:val="22"/>
          <w:szCs w:val="22"/>
        </w:rPr>
        <w:t>l Ophtha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mo</w:t>
      </w:r>
      <w:r w:rsidRPr="005A234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ogy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bsi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</w:p>
    <w:p w14:paraId="2F525A4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2002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uthor,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Yo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bsi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055EB10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Adviso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lhoun Vision,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1CBA6C2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           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5A234E">
        <w:rPr>
          <w:rFonts w:asciiTheme="minorHAnsi" w:hAnsiTheme="minorHAnsi" w:cstheme="minorHAnsi"/>
          <w:sz w:val="22"/>
          <w:szCs w:val="22"/>
        </w:rPr>
        <w:t>r,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</w:p>
    <w:p w14:paraId="36D4E63F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2091C7F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dir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</w:p>
    <w:p w14:paraId="13B0463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ientific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Adviso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d, Visio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6C82616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&amp;</w:t>
      </w:r>
      <w:r w:rsidRPr="005A234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fracti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Surg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ry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oday</w:t>
      </w:r>
    </w:p>
    <w:p w14:paraId="60DF99D0" w14:textId="77777777" w:rsidR="000160DB" w:rsidRPr="005A234E" w:rsidRDefault="00C52300" w:rsidP="005A234E">
      <w:pPr>
        <w:ind w:left="1540" w:right="82" w:hanging="14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Module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ACK/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uides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7D1CA1E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 Phase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ris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onstru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4E7BA628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</w:p>
    <w:p w14:paraId="78A22FF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 Phase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trial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0116CBA2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e.</w:t>
      </w:r>
    </w:p>
    <w:p w14:paraId="628EC29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Glob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Adviso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</w:p>
    <w:p w14:paraId="19CD0D2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m, 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6A7E69BB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0EAB1F9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2004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ogy</w:t>
      </w:r>
    </w:p>
    <w:p w14:paraId="55E8034D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</w:p>
    <w:p w14:paraId="40D38F3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Editor;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EO)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0F292C10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98C0C7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5A234E">
        <w:rPr>
          <w:rFonts w:asciiTheme="minorHAnsi" w:hAnsiTheme="minorHAnsi" w:cstheme="minorHAnsi"/>
          <w:i/>
          <w:sz w:val="22"/>
          <w:szCs w:val="22"/>
        </w:rPr>
        <w:t>N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t,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4CC658D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</w:p>
    <w:p w14:paraId="704A16E0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55C7E1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</w:p>
    <w:p w14:paraId="285F30B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ourn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6DCEB4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2007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ientific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Adviso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,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z w:val="22"/>
          <w:szCs w:val="22"/>
        </w:rPr>
        <w:t>nniu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443B7E0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Moni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Visiog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 stu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95EADF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Chief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Edito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00445A9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Advisor,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bor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Vision Res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 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oup</w:t>
      </w:r>
    </w:p>
    <w:p w14:paraId="5952EF8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  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hts of 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DBBBDC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066C31D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>2004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7FC0E7E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2006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 21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</w:p>
    <w:p w14:paraId="268EAC12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Advisor, 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ific Rim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Vision,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4A6BE5E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sk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5A234E">
        <w:rPr>
          <w:rFonts w:asciiTheme="minorHAnsi" w:hAnsiTheme="minorHAnsi" w:cstheme="minorHAnsi"/>
          <w:sz w:val="22"/>
          <w:szCs w:val="22"/>
        </w:rPr>
        <w:t>, Chairm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285FFE6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z w:val="22"/>
          <w:szCs w:val="22"/>
        </w:rPr>
        <w:t xml:space="preserve">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Editor,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tbook of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05AF7855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7A8103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2006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ir,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</w:p>
    <w:p w14:paraId="45832F27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4B4B9D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ram</w:t>
      </w:r>
    </w:p>
    <w:p w14:paraId="344A62AB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</w:p>
    <w:p w14:paraId="24B813B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        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</w:p>
    <w:p w14:paraId="44D9F66D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and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78CF995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Edi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Curbside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Consultation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(S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k)</w:t>
      </w:r>
    </w:p>
    <w:p w14:paraId="4F3ADEC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2206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 CR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rope</w:t>
      </w:r>
    </w:p>
    <w:p w14:paraId="20820E8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pia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5A234E">
        <w:rPr>
          <w:rFonts w:asciiTheme="minorHAnsi" w:hAnsiTheme="minorHAnsi" w:cstheme="minorHAnsi"/>
          <w:sz w:val="22"/>
          <w:szCs w:val="22"/>
        </w:rPr>
        <w:t xml:space="preserve">sk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38732EE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nia, </w:t>
      </w:r>
      <w:r w:rsidRPr="005A234E">
        <w:rPr>
          <w:rFonts w:asciiTheme="minorHAnsi" w:hAnsiTheme="minorHAnsi" w:cstheme="minorHAnsi"/>
          <w:sz w:val="22"/>
          <w:szCs w:val="22"/>
        </w:rPr>
        <w:t>San Fr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</w:p>
    <w:p w14:paraId="35DB04B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2E50040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 comm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Vind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o/O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4EB7081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Memb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</w:p>
    <w:p w14:paraId="5EBF014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</w:p>
    <w:p w14:paraId="60A0B1DF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0FD490E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ir,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</w:p>
    <w:p w14:paraId="68C6CB8C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2D7BA27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2011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Ass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 of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7B14523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US Ophthalm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view</w:t>
      </w:r>
    </w:p>
    <w:p w14:paraId="55A327E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mbe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nia, San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</w:p>
    <w:p w14:paraId="6F3DAE3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sident,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k C.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Alumn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</w:p>
    <w:p w14:paraId="2C506445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2323763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Adjun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>ssor,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227B234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9061C7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</w:t>
      </w:r>
    </w:p>
    <w:p w14:paraId="2A7EAC64" w14:textId="77777777" w:rsidR="000160DB" w:rsidRPr="005A234E" w:rsidRDefault="00C52300" w:rsidP="005A234E">
      <w:pPr>
        <w:ind w:left="154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58A843C8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3D2620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26EC64A1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55DD478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ook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Cha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s:</w:t>
      </w:r>
    </w:p>
    <w:p w14:paraId="250D29F5" w14:textId="77777777" w:rsidR="000160DB" w:rsidRPr="005A234E" w:rsidRDefault="000160DB" w:rsidP="005A234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50F6CC8" w14:textId="77777777" w:rsidR="000160DB" w:rsidRPr="005A234E" w:rsidRDefault="00C52300" w:rsidP="005A234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3BCCE0C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12th 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.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l.  Apple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&amp;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1989.</w:t>
      </w:r>
    </w:p>
    <w:p w14:paraId="3DD87EB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1992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 </w:t>
      </w:r>
      <w:r w:rsidRPr="005A234E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3581604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13th 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D.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t.al.  Appl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ton and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1992.</w:t>
      </w:r>
    </w:p>
    <w:p w14:paraId="3F57A06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12: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w w:val="97"/>
          <w:sz w:val="22"/>
          <w:szCs w:val="22"/>
        </w:rPr>
        <w:t>Ev</w:t>
      </w:r>
      <w:r w:rsidRPr="005A234E">
        <w:rPr>
          <w:rFonts w:asciiTheme="minorHAnsi" w:hAnsiTheme="minorHAnsi" w:cstheme="minorHAnsi"/>
          <w:spacing w:val="-1"/>
          <w:w w:val="97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w w:val="97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w w:val="9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w w:val="97"/>
          <w:sz w:val="22"/>
          <w:szCs w:val="22"/>
        </w:rPr>
        <w:t>o</w:t>
      </w:r>
      <w:r w:rsidRPr="005A234E">
        <w:rPr>
          <w:rFonts w:asciiTheme="minorHAnsi" w:hAnsiTheme="minorHAnsi" w:cstheme="minorHAnsi"/>
          <w:w w:val="97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w w:val="97"/>
          <w:sz w:val="22"/>
          <w:szCs w:val="22"/>
        </w:rPr>
        <w:t>e</w:t>
      </w:r>
      <w:r w:rsidRPr="005A234E">
        <w:rPr>
          <w:rFonts w:asciiTheme="minorHAnsi" w:hAnsiTheme="minorHAnsi" w:cstheme="minorHAnsi"/>
          <w:w w:val="97"/>
          <w:sz w:val="22"/>
          <w:szCs w:val="22"/>
        </w:rPr>
        <w:t>‟</w:t>
      </w:r>
      <w:r w:rsidRPr="005A234E">
        <w:rPr>
          <w:rFonts w:asciiTheme="minorHAnsi" w:hAnsiTheme="minorHAnsi" w:cstheme="minorHAnsi"/>
          <w:spacing w:val="3"/>
          <w:w w:val="97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7"/>
          <w:w w:val="9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Guide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 Outpatient</w:t>
      </w:r>
    </w:p>
    <w:p w14:paraId="1FB10E4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. Ma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McM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l, 1994.</w:t>
      </w:r>
    </w:p>
    <w:p w14:paraId="667E37A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1995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 </w:t>
      </w:r>
      <w:r w:rsidRPr="005A234E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329C46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14th 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D.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t.al.  Appl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ton and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1995.</w:t>
      </w:r>
    </w:p>
    <w:p w14:paraId="446183B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6C07799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15th 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D.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t.al.  Appl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 </w:t>
      </w:r>
      <w:r w:rsidRPr="005A234E">
        <w:rPr>
          <w:rFonts w:asciiTheme="minorHAnsi" w:hAnsiTheme="minorHAnsi" w:cstheme="minorHAnsi"/>
          <w:sz w:val="22"/>
          <w:szCs w:val="22"/>
        </w:rPr>
        <w:t>and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1998.</w:t>
      </w:r>
    </w:p>
    <w:p w14:paraId="75D196AF" w14:textId="77777777" w:rsidR="000160DB" w:rsidRPr="005A234E" w:rsidRDefault="00C52300" w:rsidP="005A234E">
      <w:pPr>
        <w:tabs>
          <w:tab w:val="left" w:pos="820"/>
        </w:tabs>
        <w:ind w:left="820" w:right="275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11: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in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sk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R.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k, 2001.</w:t>
      </w:r>
    </w:p>
    <w:p w14:paraId="048EB42F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2002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31: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Control”.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</w:t>
      </w:r>
    </w:p>
    <w:p w14:paraId="71A3253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ishk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nd, Thi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me, 2002.</w:t>
      </w:r>
    </w:p>
    <w:p w14:paraId="1AD8C83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17: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ns” in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: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0986AAC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App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K.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&amp; A.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Thi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002.</w:t>
      </w:r>
    </w:p>
    <w:p w14:paraId="0E531766" w14:textId="77777777" w:rsidR="000160DB" w:rsidRPr="005A234E" w:rsidRDefault="00C52300" w:rsidP="005A234E">
      <w:pPr>
        <w:tabs>
          <w:tab w:val="left" w:pos="820"/>
        </w:tabs>
        <w:ind w:left="820" w:right="55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8: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rodiss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1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z w:val="22"/>
          <w:szCs w:val="22"/>
        </w:rPr>
        <w:t>: “M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5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ko,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konit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ko: A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A.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A.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l. 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ghts of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z w:val="22"/>
          <w:szCs w:val="22"/>
        </w:rPr>
        <w:t>2002.</w:t>
      </w:r>
    </w:p>
    <w:p w14:paraId="24B55BE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15: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5C92869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 Complete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Guide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Asti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. Gil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2003.</w:t>
      </w:r>
    </w:p>
    <w:p w14:paraId="7C41AC4F" w14:textId="77777777" w:rsidR="000160DB" w:rsidRPr="005A234E" w:rsidRDefault="00C52300" w:rsidP="005A234E">
      <w:pPr>
        <w:tabs>
          <w:tab w:val="left" w:pos="820"/>
        </w:tabs>
        <w:ind w:left="820" w:right="57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In: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sbu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‟s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16th 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.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Ev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 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ooks/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 2004.</w:t>
      </w:r>
    </w:p>
    <w:p w14:paraId="7E7C5D0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 in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Ashok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sh</w:t>
      </w:r>
    </w:p>
    <w:p w14:paraId="0409484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dopoulos, Antho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Maloo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004</w:t>
      </w:r>
    </w:p>
    <w:p w14:paraId="7326C64C" w14:textId="77777777" w:rsidR="000160DB" w:rsidRPr="005A234E" w:rsidRDefault="00C52300" w:rsidP="005A234E">
      <w:pPr>
        <w:tabs>
          <w:tab w:val="left" w:pos="820"/>
        </w:tabs>
        <w:ind w:left="820" w:right="13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“S</w:t>
      </w:r>
      <w:r w:rsidRPr="005A234E">
        <w:rPr>
          <w:rFonts w:asciiTheme="minorHAnsi" w:hAnsiTheme="minorHAnsi" w:cstheme="minorHAnsi"/>
          <w:sz w:val="22"/>
          <w:szCs w:val="22"/>
        </w:rPr>
        <w:t>tabil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Capsular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duri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nsion 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s vs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1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: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g"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 in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Ashok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l.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2004</w:t>
      </w:r>
    </w:p>
    <w:p w14:paraId="3192512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rd to 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on,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4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ibel,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</w:p>
    <w:p w14:paraId="553F8B8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2004.</w:t>
      </w:r>
    </w:p>
    <w:p w14:paraId="01D95FE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Edito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Chop: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Optim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0B41569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Avoiding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k, 2004.</w:t>
      </w:r>
    </w:p>
    <w:p w14:paraId="64A4D79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9: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Cruise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Control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11: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“W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tar</w:t>
      </w:r>
    </w:p>
    <w:p w14:paraId="22EFDE2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Cold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04</w:t>
      </w:r>
    </w:p>
    <w:p w14:paraId="6729E64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tbook of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4D739AB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05</w:t>
      </w:r>
    </w:p>
    <w:p w14:paraId="67033A6A" w14:textId="77777777" w:rsidR="000160DB" w:rsidRPr="005A234E" w:rsidRDefault="00C52300" w:rsidP="005A234E">
      <w:pPr>
        <w:tabs>
          <w:tab w:val="left" w:pos="820"/>
        </w:tabs>
        <w:ind w:left="820" w:right="24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5: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utcom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in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Volume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1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Do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ick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. 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hts of Ophth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 2005.</w:t>
      </w:r>
    </w:p>
    <w:p w14:paraId="01E4EFD8" w14:textId="77777777" w:rsidR="000160DB" w:rsidRPr="005A234E" w:rsidRDefault="00C52300" w:rsidP="005A234E">
      <w:pPr>
        <w:tabs>
          <w:tab w:val="left" w:pos="820"/>
        </w:tabs>
        <w:ind w:left="820" w:right="30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tep by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tep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Ashok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ine,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Hiroshi Tsun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2005</w:t>
      </w:r>
    </w:p>
    <w:p w14:paraId="46D1E432" w14:textId="77777777" w:rsidR="000160DB" w:rsidRPr="005A234E" w:rsidRDefault="00C52300" w:rsidP="005A234E">
      <w:pPr>
        <w:tabs>
          <w:tab w:val="left" w:pos="820"/>
        </w:tabs>
        <w:ind w:left="820" w:right="596" w:hanging="720"/>
        <w:jc w:val="both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 of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 xml:space="preserve">y Ashok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 Fin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ki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 xml:space="preserve">ta,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e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ja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no,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hta.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005</w:t>
      </w:r>
    </w:p>
    <w:p w14:paraId="7D2C2AE1" w14:textId="77777777" w:rsidR="000160DB" w:rsidRPr="005A234E" w:rsidRDefault="00C52300" w:rsidP="005A234E">
      <w:pPr>
        <w:tabs>
          <w:tab w:val="left" w:pos="820"/>
        </w:tabs>
        <w:ind w:left="820" w:right="8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5: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41: 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ok 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t.al.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005</w:t>
      </w:r>
    </w:p>
    <w:p w14:paraId="2275ECFB" w14:textId="77777777" w:rsidR="000160DB" w:rsidRPr="005A234E" w:rsidRDefault="00C52300" w:rsidP="005A234E">
      <w:pPr>
        <w:tabs>
          <w:tab w:val="left" w:pos="820"/>
        </w:tabs>
        <w:ind w:left="820" w:right="18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hnqiues in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Ashok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 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ine,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nnis G.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ika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Hir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shi Tsun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2006</w:t>
      </w:r>
    </w:p>
    <w:p w14:paraId="21111AC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A234E">
        <w:rPr>
          <w:rFonts w:asciiTheme="minorHAnsi" w:hAnsiTheme="minorHAnsi" w:cstheme="minorHAnsi"/>
          <w:sz w:val="22"/>
          <w:szCs w:val="22"/>
        </w:rPr>
        <w:t>r 12.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83BE8C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nno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hniques in Ophthalmolo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Ashok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2006</w:t>
      </w:r>
    </w:p>
    <w:p w14:paraId="1D5D0603" w14:textId="77777777" w:rsidR="000160DB" w:rsidRPr="005A234E" w:rsidRDefault="00C52300" w:rsidP="005A234E">
      <w:pPr>
        <w:tabs>
          <w:tab w:val="left" w:pos="820"/>
        </w:tabs>
        <w:ind w:left="820" w:right="106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10.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ght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2006.</w:t>
      </w:r>
    </w:p>
    <w:p w14:paraId="14BC6906" w14:textId="77777777" w:rsidR="000160DB" w:rsidRPr="005A234E" w:rsidRDefault="00C52300" w:rsidP="005A234E">
      <w:pPr>
        <w:tabs>
          <w:tab w:val="left" w:pos="820"/>
        </w:tabs>
        <w:spacing w:before="72"/>
        <w:ind w:left="820" w:right="53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Ph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ools,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nno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shok 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Alio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iki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R.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 xml:space="preserve">ta,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t, </w:t>
      </w:r>
      <w:r w:rsidRPr="005A234E">
        <w:rPr>
          <w:rFonts w:asciiTheme="minorHAnsi" w:hAnsiTheme="minorHAnsi" w:cstheme="minorHAnsi"/>
          <w:sz w:val="22"/>
          <w:szCs w:val="22"/>
        </w:rPr>
        <w:t>Hiroshi Tsuneo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hta.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006</w:t>
      </w:r>
    </w:p>
    <w:p w14:paraId="1B15CD0B" w14:textId="77777777" w:rsidR="000160DB" w:rsidRPr="005A234E" w:rsidRDefault="00C52300" w:rsidP="005A234E">
      <w:pPr>
        <w:tabs>
          <w:tab w:val="left" w:pos="820"/>
        </w:tabs>
        <w:ind w:left="820" w:right="7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17: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Opti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hine Pa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Ph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dics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18: “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hine Pa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Ultr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sou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Chapt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31: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to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5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Ashok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l. 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20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6</w:t>
      </w:r>
    </w:p>
    <w:p w14:paraId="2E67EBE0" w14:textId="77777777" w:rsidR="000160DB" w:rsidRPr="005A234E" w:rsidRDefault="00C52300" w:rsidP="005A234E">
      <w:pPr>
        <w:tabs>
          <w:tab w:val="left" w:pos="820"/>
        </w:tabs>
        <w:ind w:left="820" w:right="60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14: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-5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Esse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ls 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 xml:space="preserve">onnie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rson,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k 2007</w:t>
      </w:r>
    </w:p>
    <w:p w14:paraId="63D0B1C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Edito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ide Consu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2007.</w:t>
      </w:r>
    </w:p>
    <w:p w14:paraId="58415BD0" w14:textId="77777777" w:rsidR="000160DB" w:rsidRPr="005A234E" w:rsidRDefault="00C52300" w:rsidP="005A234E">
      <w:pPr>
        <w:tabs>
          <w:tab w:val="left" w:pos="820"/>
        </w:tabs>
        <w:ind w:left="820" w:right="40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25:</w:t>
      </w:r>
      <w:r w:rsidRPr="005A234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 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:</w:t>
      </w:r>
      <w:r w:rsidRPr="005A234E">
        <w:rPr>
          <w:rFonts w:asciiTheme="minorHAnsi" w:hAnsiTheme="minorHAnsi" w:cstheme="minorHAnsi"/>
          <w:sz w:val="22"/>
          <w:szCs w:val="22"/>
        </w:rPr>
        <w:t xml:space="preserve"> 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bside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Consultation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2007.</w:t>
      </w:r>
    </w:p>
    <w:p w14:paraId="5E6C14B3" w14:textId="77777777" w:rsidR="000160DB" w:rsidRPr="005A234E" w:rsidRDefault="00C52300" w:rsidP="005A234E">
      <w:pPr>
        <w:tabs>
          <w:tab w:val="left" w:pos="820"/>
        </w:tabs>
        <w:spacing w:before="3"/>
        <w:ind w:left="820" w:right="57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z w:val="22"/>
          <w:szCs w:val="22"/>
        </w:rPr>
        <w:t>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2: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n: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sbu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‟s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17th 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.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Ev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 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ooks/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 2007.</w:t>
      </w:r>
    </w:p>
    <w:p w14:paraId="73630492" w14:textId="77777777" w:rsidR="000160DB" w:rsidRPr="005A234E" w:rsidRDefault="00C52300" w:rsidP="005A234E">
      <w:pPr>
        <w:tabs>
          <w:tab w:val="left" w:pos="820"/>
        </w:tabs>
        <w:ind w:left="820" w:right="13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hniques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 xml:space="preserve">y Ashok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 Fin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Alio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Rob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iki R.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 xml:space="preserve">ta,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Hir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shi Tsun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in,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rto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ojan</w:t>
      </w:r>
    </w:p>
    <w:p w14:paraId="38B3444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hta.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2008</w:t>
      </w:r>
    </w:p>
    <w:p w14:paraId="50505A7F" w14:textId="77777777" w:rsidR="000160DB" w:rsidRPr="005A234E" w:rsidRDefault="00C52300" w:rsidP="005A234E">
      <w:pPr>
        <w:ind w:left="820" w:right="27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42: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“P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Chapt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45: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</w:t>
      </w:r>
      <w:r w:rsidRPr="005A234E">
        <w:rPr>
          <w:rFonts w:asciiTheme="minorHAnsi" w:hAnsiTheme="minorHAnsi" w:cstheme="minorHAnsi"/>
          <w:sz w:val="22"/>
          <w:szCs w:val="22"/>
        </w:rPr>
        <w:t>Mast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Ashok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t.al.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 20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8</w:t>
      </w:r>
    </w:p>
    <w:p w14:paraId="35ACA52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</w:p>
    <w:p w14:paraId="3B47F1E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Disc 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mov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2008</w:t>
      </w:r>
    </w:p>
    <w:p w14:paraId="5217072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Atlas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Ashok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58792DE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</w:p>
    <w:p w14:paraId="3BE35B4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A234E">
        <w:rPr>
          <w:rFonts w:asciiTheme="minorHAnsi" w:hAnsiTheme="minorHAnsi" w:cstheme="minorHAnsi"/>
          <w:sz w:val="22"/>
          <w:szCs w:val="22"/>
        </w:rPr>
        <w:t xml:space="preserve"> 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bside Consu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Gl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</w:p>
    <w:p w14:paraId="1C32650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2008.</w:t>
      </w:r>
    </w:p>
    <w:p w14:paraId="545A7F08" w14:textId="77777777" w:rsidR="000160DB" w:rsidRPr="005A234E" w:rsidRDefault="00C52300" w:rsidP="005A234E">
      <w:pPr>
        <w:tabs>
          <w:tab w:val="left" w:pos="820"/>
        </w:tabs>
        <w:ind w:left="820" w:right="25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 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5A234E">
        <w:rPr>
          <w:rFonts w:asciiTheme="minorHAnsi" w:hAnsiTheme="minorHAnsi" w:cstheme="minorHAnsi"/>
          <w:sz w:val="22"/>
          <w:szCs w:val="22"/>
        </w:rPr>
        <w:t xml:space="preserve"> 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bside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Consultation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2008.</w:t>
      </w:r>
    </w:p>
    <w:p w14:paraId="2EC8264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Edito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 and Sci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2008.</w:t>
      </w:r>
    </w:p>
    <w:p w14:paraId="4F72545A" w14:textId="77777777" w:rsidR="000160DB" w:rsidRPr="005A234E" w:rsidRDefault="00C52300" w:rsidP="005A234E">
      <w:pPr>
        <w:tabs>
          <w:tab w:val="left" w:pos="820"/>
        </w:tabs>
        <w:ind w:left="820" w:right="32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rd.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hniques in 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..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2009</w:t>
      </w:r>
    </w:p>
    <w:p w14:paraId="701AEE9D" w14:textId="77777777" w:rsidR="000160DB" w:rsidRPr="005A234E" w:rsidRDefault="00C52300" w:rsidP="005A234E">
      <w:pPr>
        <w:spacing w:before="4"/>
        <w:ind w:left="820" w:right="61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tor,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3</w:t>
      </w:r>
      <w:r w:rsidRPr="005A234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tein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rt, Elsevi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td 20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</w:t>
      </w:r>
    </w:p>
    <w:p w14:paraId="5440E8C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tein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rt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inds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rom </w:t>
      </w:r>
      <w:r w:rsidRPr="005A234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, Cha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 3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8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“Pr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592F224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in </w:t>
      </w:r>
      <w:r w:rsidRPr="005A234E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3</w:t>
      </w:r>
      <w:r w:rsidRPr="005A234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rt, Els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2009</w:t>
      </w:r>
    </w:p>
    <w:p w14:paraId="00433E5D" w14:textId="77777777" w:rsidR="000160DB" w:rsidRPr="005A234E" w:rsidRDefault="00C52300" w:rsidP="005A234E">
      <w:pPr>
        <w:spacing w:before="3"/>
        <w:ind w:left="820" w:right="36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234E">
        <w:rPr>
          <w:rFonts w:asciiTheme="minorHAnsi" w:hAnsiTheme="minorHAnsi" w:cstheme="minorHAnsi"/>
          <w:sz w:val="22"/>
          <w:szCs w:val="22"/>
        </w:rPr>
        <w:t>, Chang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39: “The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Asti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matism 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3</w:t>
      </w:r>
      <w:r w:rsidRPr="005A234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2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rt, Els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</w:t>
      </w:r>
    </w:p>
    <w:p w14:paraId="2EBC2238" w14:textId="77777777" w:rsidR="000160DB" w:rsidRPr="005A234E" w:rsidRDefault="00C52300" w:rsidP="005A234E">
      <w:pPr>
        <w:ind w:left="820" w:right="127" w:hanging="720"/>
        <w:jc w:val="both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Osh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RH, Cionni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Bu</w:t>
      </w:r>
      <w:r w:rsidRPr="005A234E">
        <w:rPr>
          <w:rFonts w:asciiTheme="minorHAnsi" w:hAnsiTheme="minorHAnsi" w:cstheme="minorHAnsi"/>
          <w:sz w:val="22"/>
          <w:szCs w:val="22"/>
        </w:rPr>
        <w:t>rk SE, Chang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44: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in </w:t>
      </w:r>
      <w:r w:rsidRPr="005A234E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3</w:t>
      </w:r>
      <w:r w:rsidRPr="005A234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rt, </w:t>
      </w:r>
      <w:r w:rsidRPr="005A234E">
        <w:rPr>
          <w:rFonts w:asciiTheme="minorHAnsi" w:hAnsiTheme="minorHAnsi" w:cstheme="minorHAnsi"/>
          <w:sz w:val="22"/>
          <w:szCs w:val="22"/>
        </w:rPr>
        <w:t>Elsevi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</w:t>
      </w:r>
    </w:p>
    <w:p w14:paraId="02798D2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>2009    Ch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. Ch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r 45: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Vitr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hniques 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the Cat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in</w:t>
      </w:r>
    </w:p>
    <w:p w14:paraId="0C29962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3</w:t>
      </w:r>
      <w:r w:rsidRPr="005A234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t, Els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2009</w:t>
      </w:r>
    </w:p>
    <w:p w14:paraId="3271D606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s Ed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5A234E">
        <w:rPr>
          <w:rFonts w:asciiTheme="minorHAnsi" w:hAnsiTheme="minorHAnsi" w:cstheme="minorHAnsi"/>
          <w:sz w:val="22"/>
          <w:szCs w:val="22"/>
        </w:rPr>
        <w:t xml:space="preserve"> Cu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bside Consu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Retin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2009.</w:t>
      </w:r>
    </w:p>
    <w:p w14:paraId="542C60B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Edito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5A234E">
        <w:rPr>
          <w:rFonts w:asciiTheme="minorHAnsi" w:hAnsiTheme="minorHAnsi" w:cstheme="minorHAnsi"/>
          <w:sz w:val="22"/>
          <w:szCs w:val="22"/>
        </w:rPr>
        <w:t>T 2009.</w:t>
      </w:r>
    </w:p>
    <w:p w14:paraId="45870E15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9340342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0B6DEDB2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13447CA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vie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ub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456F45AC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8D0AF00" w14:textId="77777777" w:rsidR="000160DB" w:rsidRPr="005A234E" w:rsidRDefault="00C52300" w:rsidP="005A234E">
      <w:pPr>
        <w:tabs>
          <w:tab w:val="left" w:pos="820"/>
        </w:tabs>
        <w:spacing w:before="29"/>
        <w:ind w:left="820" w:right="19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1980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;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low,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;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on, DS. “Con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orbit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: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visual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dia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r Ophthalmol Strab</w:t>
      </w:r>
      <w:r w:rsidRPr="005A234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z w:val="22"/>
          <w:szCs w:val="22"/>
        </w:rPr>
        <w:t>smus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17(2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8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95, 1980.</w:t>
      </w:r>
    </w:p>
    <w:p w14:paraId="58D672D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1995    Eno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 xml:space="preserve">, A;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; Hiro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H: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niseikoni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met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morpho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sia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36003B6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ic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n.”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Ophthal. Ph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i/>
          <w:sz w:val="22"/>
          <w:szCs w:val="22"/>
        </w:rPr>
        <w:t>sio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. Opt.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15: 4, 339-343, 1995.</w:t>
      </w:r>
    </w:p>
    <w:p w14:paraId="41F4D3F0" w14:textId="77777777" w:rsidR="000160DB" w:rsidRPr="005A234E" w:rsidRDefault="00C52300" w:rsidP="005A234E">
      <w:pPr>
        <w:tabs>
          <w:tab w:val="left" w:pos="820"/>
        </w:tabs>
        <w:ind w:left="820" w:right="9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umpe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;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n, R;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 xml:space="preserve">, D: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ous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luron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5A234E">
        <w:rPr>
          <w:rFonts w:asciiTheme="minorHAnsi" w:hAnsiTheme="minorHAnsi" w:cstheme="minorHAnsi"/>
          <w:sz w:val="22"/>
          <w:szCs w:val="22"/>
        </w:rPr>
        <w:t xml:space="preserve">id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on: comp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 in pedi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tric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nts.”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Curr. 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6: 106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1071,</w:t>
      </w:r>
    </w:p>
    <w:p w14:paraId="6873640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1997</w:t>
      </w:r>
    </w:p>
    <w:p w14:paraId="2DD0F8B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“Cat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44E3849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23: 1133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1134, </w:t>
      </w:r>
      <w:r w:rsidRPr="005A234E">
        <w:rPr>
          <w:rFonts w:asciiTheme="minorHAnsi" w:hAnsiTheme="minorHAnsi" w:cstheme="minorHAnsi"/>
          <w:sz w:val="22"/>
          <w:szCs w:val="22"/>
        </w:rPr>
        <w:t>1997</w:t>
      </w:r>
    </w:p>
    <w:p w14:paraId="6761659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on.”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</w:p>
    <w:p w14:paraId="1E837DE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24: 1290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1291, 1998</w:t>
      </w:r>
    </w:p>
    <w:p w14:paraId="35816F77" w14:textId="77777777" w:rsidR="000160DB" w:rsidRPr="005A234E" w:rsidRDefault="00C52300" w:rsidP="005A234E">
      <w:pPr>
        <w:tabs>
          <w:tab w:val="left" w:pos="820"/>
        </w:tabs>
        <w:ind w:left="820" w:right="687" w:hanging="720"/>
        <w:jc w:val="both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; 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H;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Hunk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D; Min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T: 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 of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ular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oid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i/>
          <w:sz w:val="22"/>
          <w:szCs w:val="22"/>
        </w:rPr>
        <w:t>phtha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mology </w:t>
      </w:r>
      <w:r w:rsidRPr="005A234E">
        <w:rPr>
          <w:rFonts w:asciiTheme="minorHAnsi" w:hAnsiTheme="minorHAnsi" w:cstheme="minorHAnsi"/>
          <w:sz w:val="22"/>
          <w:szCs w:val="22"/>
        </w:rPr>
        <w:t>106(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5A234E">
        <w:rPr>
          <w:rFonts w:asciiTheme="minorHAnsi" w:hAnsiTheme="minorHAnsi" w:cstheme="minorHAnsi"/>
          <w:sz w:val="22"/>
          <w:szCs w:val="22"/>
        </w:rPr>
        <w:t>): 1172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1177,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), 19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5A234E">
        <w:rPr>
          <w:rFonts w:asciiTheme="minorHAnsi" w:hAnsiTheme="minorHAnsi" w:cstheme="minorHAnsi"/>
          <w:sz w:val="22"/>
          <w:szCs w:val="22"/>
        </w:rPr>
        <w:t>9</w:t>
      </w:r>
    </w:p>
    <w:p w14:paraId="419E07B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 “Conv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rting 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Ophthalmic Pr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</w:p>
    <w:p w14:paraId="6699D48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17:4,1999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ust)</w:t>
      </w:r>
    </w:p>
    <w:p w14:paraId="367A7CC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V: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wo 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Tri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ls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oid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 for</w:t>
      </w:r>
    </w:p>
    <w:p w14:paraId="1412D52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ran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i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z w:val="22"/>
          <w:szCs w:val="22"/>
        </w:rPr>
        <w:t>ons Am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rican 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i/>
          <w:sz w:val="22"/>
          <w:szCs w:val="22"/>
        </w:rPr>
        <w:t>pht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z w:val="22"/>
          <w:szCs w:val="22"/>
        </w:rPr>
        <w:t>almolog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So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iet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i/>
          <w:sz w:val="22"/>
          <w:szCs w:val="22"/>
        </w:rPr>
        <w:t>.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Vol.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XC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 97:26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</w:p>
    <w:p w14:paraId="3188561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279, 1999</w:t>
      </w:r>
    </w:p>
    <w:p w14:paraId="565AB1A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monst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Two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taining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isuali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in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705E279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, 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ournal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Vo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ume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 No 3.</w:t>
      </w:r>
    </w:p>
    <w:p w14:paraId="6721901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z w:val="22"/>
          <w:szCs w:val="22"/>
        </w:rPr>
        <w:t>“Comments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Dif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nses</w:t>
      </w:r>
    </w:p>
    <w:p w14:paraId="0DA294A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ble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Compr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nsive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z w:val="22"/>
          <w:szCs w:val="22"/>
        </w:rPr>
        <w:t>tha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mology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Update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 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30. 2000</w:t>
      </w:r>
    </w:p>
    <w:p w14:paraId="312DCEFE" w14:textId="77777777" w:rsidR="000160DB" w:rsidRPr="005A234E" w:rsidRDefault="00C52300" w:rsidP="005A234E">
      <w:pPr>
        <w:tabs>
          <w:tab w:val="left" w:pos="820"/>
        </w:tabs>
        <w:ind w:left="820" w:right="71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bio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ompatib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not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icone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same (l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.”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J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26(8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1102, 2000</w:t>
      </w:r>
    </w:p>
    <w:p w14:paraId="456AB79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Matu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ts: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ison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nine</w:t>
      </w:r>
    </w:p>
    <w:p w14:paraId="2A1138F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lue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s.”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port.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Br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Ophthalmol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84  </w:t>
      </w:r>
      <w:r w:rsidRPr="005A234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), 2000</w:t>
      </w:r>
    </w:p>
    <w:p w14:paraId="71C2A51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.”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t.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Br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Ophthalmol</w:t>
      </w:r>
    </w:p>
    <w:p w14:paraId="5344ED0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85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2001</w:t>
      </w:r>
    </w:p>
    <w:p w14:paraId="1646E97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oid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rt.</w:t>
      </w:r>
    </w:p>
    <w:p w14:paraId="3977104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i/>
          <w:sz w:val="22"/>
          <w:szCs w:val="22"/>
        </w:rPr>
        <w:t>Br 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Ophthalmol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85 (M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2001</w:t>
      </w:r>
    </w:p>
    <w:p w14:paraId="27B79D4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ct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4A1881F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27(2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181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187, 2001</w:t>
      </w:r>
    </w:p>
    <w:p w14:paraId="293E687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, 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ournal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Vol.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 No 1.</w:t>
      </w:r>
    </w:p>
    <w:p w14:paraId="5A39D27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toring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ost,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 ph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sti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dure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</w:p>
    <w:p w14:paraId="774B7B5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Br 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Ophthalmol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85(7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: 765-766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2001</w:t>
      </w:r>
    </w:p>
    <w:p w14:paraId="25C7923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 xml:space="preserve">lock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i/>
          <w:sz w:val="22"/>
          <w:szCs w:val="22"/>
        </w:rPr>
        <w:t>ract Surg</w:t>
      </w:r>
    </w:p>
    <w:p w14:paraId="7441517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27(1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): 1531, 2001</w:t>
      </w:r>
    </w:p>
    <w:p w14:paraId="08DF74B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ous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Ph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the Cro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Refract</w:t>
      </w:r>
    </w:p>
    <w:p w14:paraId="7F8D375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i/>
          <w:sz w:val="22"/>
          <w:szCs w:val="22"/>
        </w:rPr>
        <w:t xml:space="preserve">Surg </w:t>
      </w:r>
      <w:r w:rsidRPr="005A234E">
        <w:rPr>
          <w:rFonts w:asciiTheme="minorHAnsi" w:hAnsiTheme="minorHAnsi" w:cstheme="minorHAnsi"/>
          <w:sz w:val="22"/>
          <w:szCs w:val="22"/>
        </w:rPr>
        <w:t>27(1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):1911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1914,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2001</w:t>
      </w:r>
    </w:p>
    <w:p w14:paraId="6791F567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2002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65804BC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28(4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577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578, 2002</w:t>
      </w:r>
    </w:p>
    <w:p w14:paraId="05E7151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“Visc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lastic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</w:p>
    <w:p w14:paraId="0D1FDA8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Vitr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ous.”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Cataract Re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ract Surg </w:t>
      </w:r>
      <w:r w:rsidRPr="005A234E">
        <w:rPr>
          <w:rFonts w:asciiTheme="minorHAnsi" w:hAnsiTheme="minorHAnsi" w:cstheme="minorHAnsi"/>
          <w:sz w:val="22"/>
          <w:szCs w:val="22"/>
        </w:rPr>
        <w:t>28(9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:151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A234E">
        <w:rPr>
          <w:rFonts w:asciiTheme="minorHAnsi" w:hAnsiTheme="minorHAnsi" w:cstheme="minorHAnsi"/>
          <w:sz w:val="22"/>
          <w:szCs w:val="22"/>
        </w:rPr>
        <w:t>19, 2002</w:t>
      </w:r>
    </w:p>
    <w:p w14:paraId="1A0E82F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fi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on.”</w:t>
      </w:r>
    </w:p>
    <w:p w14:paraId="39C24FF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i/>
          <w:sz w:val="22"/>
          <w:szCs w:val="22"/>
        </w:rPr>
        <w:t xml:space="preserve">Ophthalmology </w:t>
      </w:r>
      <w:r w:rsidRPr="005A234E">
        <w:rPr>
          <w:rFonts w:asciiTheme="minorHAnsi" w:hAnsiTheme="minorHAnsi" w:cstheme="minorHAnsi"/>
          <w:sz w:val="22"/>
          <w:szCs w:val="22"/>
        </w:rPr>
        <w:t>2002; 109(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1951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1952.</w:t>
      </w:r>
    </w:p>
    <w:p w14:paraId="6E82663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us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An id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whose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me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</w:p>
    <w:p w14:paraId="1B98EBC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i/>
          <w:sz w:val="22"/>
          <w:szCs w:val="22"/>
        </w:rPr>
        <w:t>Br 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Ophthalmol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2003; 87: 25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254.</w:t>
      </w:r>
    </w:p>
    <w:p w14:paraId="549A255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3897FBC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2003;</w:t>
      </w:r>
      <w:r w:rsidRPr="005A234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29(4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63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639.</w:t>
      </w:r>
    </w:p>
    <w:p w14:paraId="39A22A4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otat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tabil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50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</w:p>
    <w:p w14:paraId="1D3DAA3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 xml:space="preserve">”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2003; 29(5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93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940.</w:t>
      </w:r>
    </w:p>
    <w:p w14:paraId="61B8869A" w14:textId="77777777" w:rsidR="000160DB" w:rsidRPr="005A234E" w:rsidRDefault="00C52300" w:rsidP="005A234E">
      <w:pPr>
        <w:tabs>
          <w:tab w:val="left" w:pos="820"/>
        </w:tabs>
        <w:ind w:left="820" w:right="15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Enh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 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is: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hniques, Guid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Compr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nsive Ophthalmology 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pdate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003;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4 (4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</w:p>
    <w:p w14:paraId="7F10B4B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leus Ret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</w:p>
    <w:p w14:paraId="3EF274A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Visc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5A234E">
        <w:rPr>
          <w:rFonts w:asciiTheme="minorHAnsi" w:hAnsiTheme="minorHAnsi" w:cstheme="minorHAnsi"/>
          <w:sz w:val="22"/>
          <w:szCs w:val="22"/>
        </w:rPr>
        <w:t>t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Pos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Ruptur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2003; 29(10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1860-</w:t>
      </w:r>
    </w:p>
    <w:p w14:paraId="7671005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1865.</w:t>
      </w:r>
    </w:p>
    <w:p w14:paraId="682781E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sidual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 Mat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Pos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4EAFECB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hniques in Ophthalmology </w:t>
      </w:r>
      <w:r w:rsidRPr="005A234E">
        <w:rPr>
          <w:rFonts w:asciiTheme="minorHAnsi" w:hAnsiTheme="minorHAnsi" w:cstheme="minorHAnsi"/>
          <w:sz w:val="22"/>
          <w:szCs w:val="22"/>
        </w:rPr>
        <w:t>2003; 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4)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6.</w:t>
      </w:r>
    </w:p>
    <w:p w14:paraId="4E18E1E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ontal vs.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Chop.</w:t>
      </w:r>
    </w:p>
    <w:p w14:paraId="2B9E2D7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i/>
          <w:sz w:val="22"/>
          <w:szCs w:val="22"/>
        </w:rPr>
        <w:t>Highl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i/>
          <w:sz w:val="22"/>
          <w:szCs w:val="22"/>
        </w:rPr>
        <w:t>ghts of Ophtha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>m</w:t>
      </w:r>
      <w:r w:rsidRPr="005A234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5A234E">
        <w:rPr>
          <w:rFonts w:asciiTheme="minorHAnsi" w:hAnsiTheme="minorHAnsi" w:cstheme="minorHAnsi"/>
          <w:i/>
          <w:sz w:val="22"/>
          <w:szCs w:val="22"/>
        </w:rPr>
        <w:t>logy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2004; 4: 1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13.</w:t>
      </w:r>
    </w:p>
    <w:p w14:paraId="6E42CE9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400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uum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z w:val="22"/>
          <w:szCs w:val="22"/>
        </w:rPr>
        <w:t>Attain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Cr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ise</w:t>
      </w:r>
    </w:p>
    <w:p w14:paraId="13FCAF6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Control devic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2004; 30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>): 932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93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5FE1EAF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rsus thr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pie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Br 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Ophthal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i/>
          <w:sz w:val="22"/>
          <w:szCs w:val="22"/>
        </w:rPr>
        <w:t>ol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2004;</w:t>
      </w:r>
    </w:p>
    <w:p w14:paraId="78FF084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88(6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:727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72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6AEE494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527D80B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; 30(10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203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>7.</w:t>
      </w:r>
    </w:p>
    <w:p w14:paraId="33BF72D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ieps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Slip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not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McC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ublu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</w:p>
    <w:p w14:paraId="52A5D98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2004; 30 (6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:117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1176.</w:t>
      </w:r>
    </w:p>
    <w:p w14:paraId="3F97030F" w14:textId="77777777" w:rsidR="000160DB" w:rsidRPr="005A234E" w:rsidRDefault="00C52300" w:rsidP="005A234E">
      <w:pPr>
        <w:tabs>
          <w:tab w:val="left" w:pos="820"/>
        </w:tabs>
        <w:ind w:left="820" w:right="70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MO, Pri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, Chang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z w:val="22"/>
          <w:szCs w:val="22"/>
        </w:rPr>
        <w:t>al.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iris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5A234E">
        <w:rPr>
          <w:rFonts w:asciiTheme="minorHAnsi" w:hAnsiTheme="minorHAnsi" w:cstheme="minorHAnsi"/>
          <w:sz w:val="22"/>
          <w:szCs w:val="22"/>
        </w:rPr>
        <w:t>onstru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lens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phase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Op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i/>
          <w:sz w:val="22"/>
          <w:szCs w:val="22"/>
        </w:rPr>
        <w:t>tha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mology </w:t>
      </w:r>
      <w:r w:rsidRPr="005A234E">
        <w:rPr>
          <w:rFonts w:asciiTheme="minorHAnsi" w:hAnsiTheme="minorHAnsi" w:cstheme="minorHAnsi"/>
          <w:sz w:val="22"/>
          <w:szCs w:val="22"/>
        </w:rPr>
        <w:t>2004;111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5A234E">
        <w:rPr>
          <w:rFonts w:asciiTheme="minorHAnsi" w:hAnsiTheme="minorHAnsi" w:cstheme="minorHAnsi"/>
          <w:sz w:val="22"/>
          <w:szCs w:val="22"/>
        </w:rPr>
        <w:t>184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1852.</w:t>
      </w:r>
    </w:p>
    <w:p w14:paraId="1F5D295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5407049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2005;</w:t>
      </w:r>
      <w:r w:rsidRPr="005A234E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31(2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 26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263.</w:t>
      </w:r>
    </w:p>
    <w:p w14:paraId="2C47A12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Campb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R.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msu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osin</w:t>
      </w:r>
    </w:p>
    <w:p w14:paraId="52FDDA3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).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2005;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31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>): 664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673.</w:t>
      </w:r>
    </w:p>
    <w:p w14:paraId="6FA843CB" w14:textId="77777777" w:rsidR="000160DB" w:rsidRPr="005A234E" w:rsidRDefault="00C52300" w:rsidP="005A234E">
      <w:pPr>
        <w:tabs>
          <w:tab w:val="left" w:pos="820"/>
        </w:tabs>
        <w:ind w:left="820" w:right="115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l.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kl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Br J Ophthalmol  </w:t>
      </w:r>
      <w:r w:rsidRPr="005A234E">
        <w:rPr>
          <w:rFonts w:asciiTheme="minorHAnsi" w:hAnsiTheme="minorHAnsi" w:cstheme="minorHAnsi"/>
          <w:sz w:val="22"/>
          <w:szCs w:val="22"/>
        </w:rPr>
        <w:t>2005;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89(9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;1073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1074.</w:t>
      </w:r>
    </w:p>
    <w:p w14:paraId="253DB33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z w:val="22"/>
          <w:szCs w:val="22"/>
        </w:rPr>
        <w:t xml:space="preserve">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 Surg</w:t>
      </w:r>
    </w:p>
    <w:p w14:paraId="4B11112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2006; 32(1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):1988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1989.</w:t>
      </w:r>
    </w:p>
    <w:p w14:paraId="68CD077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Ni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D,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ohnson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H,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t.al.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1CA581A9" w14:textId="77777777" w:rsidR="000160DB" w:rsidRPr="005A234E" w:rsidRDefault="00C52300" w:rsidP="005A234E">
      <w:pPr>
        <w:ind w:left="820" w:right="84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postop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z w:val="22"/>
          <w:szCs w:val="22"/>
        </w:rPr>
        <w:t>ndophtha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J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Refr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 Surg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2006;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32:1556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1559.</w:t>
      </w:r>
    </w:p>
    <w:p w14:paraId="146BE0CD" w14:textId="77777777" w:rsidR="000160DB" w:rsidRPr="005A234E" w:rsidRDefault="00C52300" w:rsidP="005A234E">
      <w:pPr>
        <w:tabs>
          <w:tab w:val="left" w:pos="820"/>
        </w:tabs>
        <w:ind w:left="820" w:right="861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 xml:space="preserve">Hudson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234E">
        <w:rPr>
          <w:rFonts w:asciiTheme="minorHAnsi" w:hAnsiTheme="minorHAnsi" w:cstheme="minorHAnsi"/>
          <w:sz w:val="22"/>
          <w:szCs w:val="22"/>
        </w:rPr>
        <w:t>, Chang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Miniatu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the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L</w:t>
      </w:r>
      <w:r w:rsidRPr="005A234E">
        <w:rPr>
          <w:rFonts w:asciiTheme="minorHAnsi" w:hAnsiTheme="minorHAnsi" w:cstheme="minorHAnsi"/>
          <w:sz w:val="22"/>
          <w:szCs w:val="22"/>
        </w:rPr>
        <w:t xml:space="preserve">oss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 En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tage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Ophthalmology </w:t>
      </w:r>
      <w:r w:rsidRPr="005A234E">
        <w:rPr>
          <w:rFonts w:asciiTheme="minorHAnsi" w:hAnsiTheme="minorHAnsi" w:cstheme="minorHAnsi"/>
          <w:sz w:val="22"/>
          <w:szCs w:val="22"/>
        </w:rPr>
        <w:t>2006; 113:198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2001.</w:t>
      </w:r>
    </w:p>
    <w:p w14:paraId="099BD8FD" w14:textId="77777777" w:rsidR="000160DB" w:rsidRPr="005A234E" w:rsidRDefault="00C52300" w:rsidP="005A234E">
      <w:pPr>
        <w:spacing w:before="72"/>
        <w:ind w:left="820" w:right="13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2007    Ruit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,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bin G,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 A Pros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vs Manu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less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mall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y in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l. Am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2007; 143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5A234E">
        <w:rPr>
          <w:rFonts w:asciiTheme="minorHAnsi" w:hAnsiTheme="minorHAnsi" w:cstheme="minorHAnsi"/>
          <w:sz w:val="22"/>
          <w:szCs w:val="22"/>
        </w:rPr>
        <w:t>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38.</w:t>
      </w:r>
    </w:p>
    <w:p w14:paraId="3AE02472" w14:textId="77777777" w:rsidR="000160DB" w:rsidRPr="005A234E" w:rsidRDefault="00C52300" w:rsidP="005A234E">
      <w:pPr>
        <w:tabs>
          <w:tab w:val="left" w:pos="820"/>
        </w:tabs>
        <w:ind w:left="820" w:right="26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Osh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RH,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D.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patie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tamsulosin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).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07;114: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95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</w:p>
    <w:p w14:paraId="43E30EA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964.</w:t>
      </w:r>
    </w:p>
    <w:p w14:paraId="78B592A0" w14:textId="77777777" w:rsidR="000160DB" w:rsidRPr="005A234E" w:rsidRDefault="00C52300" w:rsidP="005A234E">
      <w:pPr>
        <w:tabs>
          <w:tab w:val="left" w:pos="820"/>
        </w:tabs>
        <w:ind w:left="820" w:right="84" w:hanging="720"/>
        <w:jc w:val="both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Col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RD,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Optic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vice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Miniatu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z w:val="22"/>
          <w:szCs w:val="22"/>
        </w:rPr>
        <w:t>; 125: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118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1121</w:t>
      </w:r>
    </w:p>
    <w:p w14:paraId="68C6F74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raga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R, Mam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 al.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is of postop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</w:p>
    <w:p w14:paraId="3409B2C4" w14:textId="77777777" w:rsidR="000160DB" w:rsidRPr="005A234E" w:rsidRDefault="00C52300" w:rsidP="005A234E">
      <w:pPr>
        <w:ind w:left="820" w:right="112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ndophthalm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 followi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 of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2007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Memb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Surv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  2007;33:1988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1989.</w:t>
      </w:r>
    </w:p>
    <w:p w14:paraId="731BDDB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tations.</w:t>
      </w:r>
    </w:p>
    <w:p w14:paraId="0F15D7D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US Ophthalm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2007; 4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41.</w:t>
      </w:r>
    </w:p>
    <w:p w14:paraId="54069159" w14:textId="77777777" w:rsidR="000160DB" w:rsidRPr="005A234E" w:rsidRDefault="00C52300" w:rsidP="005A234E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risk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z w:val="22"/>
          <w:szCs w:val="22"/>
        </w:rPr>
        <w:t>ndophthalm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eastAsia="Arial" w:hAnsiTheme="minorHAnsi" w:cstheme="minorHAnsi"/>
          <w:sz w:val="22"/>
          <w:szCs w:val="22"/>
        </w:rPr>
        <w:t>.</w:t>
      </w:r>
      <w:r w:rsidRPr="005A234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1B02E44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2007;33(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:2008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2009.</w:t>
      </w:r>
    </w:p>
    <w:p w14:paraId="58FCC65E" w14:textId="77777777" w:rsidR="000160DB" w:rsidRPr="005A234E" w:rsidRDefault="00C52300" w:rsidP="005A234E">
      <w:pPr>
        <w:tabs>
          <w:tab w:val="left" w:pos="820"/>
        </w:tabs>
        <w:ind w:left="820" w:right="42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lea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Chang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Rek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k M,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5A234E">
        <w:rPr>
          <w:rFonts w:asciiTheme="minorHAnsi" w:hAnsiTheme="minorHAnsi" w:cstheme="minorHAnsi"/>
          <w:sz w:val="22"/>
          <w:szCs w:val="22"/>
        </w:rPr>
        <w:t>t of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lfu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osin and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osin on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le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sponse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isolat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bbit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prost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iris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lator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smooth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uscl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ble mod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iris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ome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).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7452FC0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2008;34: 489-496.</w:t>
      </w:r>
    </w:p>
    <w:p w14:paraId="2E9BB0B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Rep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surv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ndophthal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is prop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25D77FC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2008;3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>: 532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533.</w:t>
      </w:r>
    </w:p>
    <w:p w14:paraId="574CBAB8" w14:textId="77777777" w:rsidR="000160DB" w:rsidRPr="005A234E" w:rsidRDefault="00C52300" w:rsidP="005A234E">
      <w:pPr>
        <w:tabs>
          <w:tab w:val="left" w:pos="820"/>
        </w:tabs>
        <w:ind w:left="820" w:right="30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Use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in pup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nsion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vice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0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5A234E">
        <w:rPr>
          <w:rFonts w:asciiTheme="minorHAnsi" w:hAnsiTheme="minorHAnsi" w:cstheme="minorHAnsi"/>
          <w:sz w:val="22"/>
          <w:szCs w:val="22"/>
        </w:rPr>
        <w:t xml:space="preserve">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  2008;34:835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841.</w:t>
      </w:r>
    </w:p>
    <w:p w14:paraId="35A41A1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and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ison of bil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oom and</w:t>
      </w:r>
    </w:p>
    <w:p w14:paraId="738A61E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in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 und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70.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  2008;34: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5A234E">
        <w:rPr>
          <w:rFonts w:asciiTheme="minorHAnsi" w:hAnsiTheme="minorHAnsi" w:cstheme="minorHAnsi"/>
          <w:sz w:val="22"/>
          <w:szCs w:val="22"/>
        </w:rPr>
        <w:t>31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941.</w:t>
      </w:r>
    </w:p>
    <w:p w14:paraId="1EDB1B43" w14:textId="77777777" w:rsidR="000160DB" w:rsidRPr="005A234E" w:rsidRDefault="00C52300" w:rsidP="005A234E">
      <w:pPr>
        <w:tabs>
          <w:tab w:val="left" w:pos="820"/>
        </w:tabs>
        <w:ind w:left="820" w:right="53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raga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R, Mam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 flop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iris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ndrome.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 of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2008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memb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2008;3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>:1201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9.</w:t>
      </w:r>
    </w:p>
    <w:p w14:paraId="56B1974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z w:val="22"/>
          <w:szCs w:val="22"/>
        </w:rPr>
        <w:t>mpa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5A234E">
        <w:rPr>
          <w:rFonts w:asciiTheme="minorHAnsi" w:hAnsiTheme="minorHAnsi" w:cstheme="minorHAnsi"/>
          <w:sz w:val="22"/>
          <w:szCs w:val="22"/>
        </w:rPr>
        <w:t>otational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sin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loop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ic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76066D7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plat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icone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toric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len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  2008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;</w:t>
      </w:r>
      <w:r w:rsidRPr="005A234E">
        <w:rPr>
          <w:rFonts w:asciiTheme="minorHAnsi" w:hAnsiTheme="minorHAnsi" w:cstheme="minorHAnsi"/>
          <w:sz w:val="22"/>
          <w:szCs w:val="22"/>
        </w:rPr>
        <w:t>34:1842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1847.</w:t>
      </w:r>
    </w:p>
    <w:p w14:paraId="6FA352A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: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nsultation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O.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67A7202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2008;34: 201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2018.</w:t>
      </w:r>
    </w:p>
    <w:p w14:paraId="118903E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raga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R, Mam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N,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5068AF28" w14:textId="77777777" w:rsidR="000160DB" w:rsidRPr="005A234E" w:rsidRDefault="00C52300" w:rsidP="005A234E">
      <w:pPr>
        <w:ind w:left="820" w:right="826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r: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A Clin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view. J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08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;</w:t>
      </w:r>
      <w:r w:rsidRPr="005A234E">
        <w:rPr>
          <w:rFonts w:asciiTheme="minorHAnsi" w:hAnsiTheme="minorHAnsi" w:cstheme="minorHAnsi"/>
          <w:sz w:val="22"/>
          <w:szCs w:val="22"/>
        </w:rPr>
        <w:t>34:2153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2162.</w:t>
      </w:r>
    </w:p>
    <w:p w14:paraId="5B14685F" w14:textId="77777777" w:rsidR="000160DB" w:rsidRPr="005A234E" w:rsidRDefault="00C52300" w:rsidP="005A234E">
      <w:pPr>
        <w:tabs>
          <w:tab w:val="left" w:pos="820"/>
        </w:tabs>
        <w:ind w:left="820" w:right="34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vindr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RD,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h 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incid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ndophthalm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at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vind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Hospit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: Out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omes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rom more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than 42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5A234E">
        <w:rPr>
          <w:rFonts w:asciiTheme="minorHAnsi" w:hAnsiTheme="minorHAnsi" w:cstheme="minorHAnsi"/>
          <w:sz w:val="22"/>
          <w:szCs w:val="22"/>
        </w:rPr>
        <w:t xml:space="preserve">000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us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rili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z w:val="22"/>
          <w:szCs w:val="22"/>
        </w:rPr>
        <w:t>protocol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 xml:space="preserve">9;35: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5A234E">
        <w:rPr>
          <w:rFonts w:asciiTheme="minorHAnsi" w:hAnsiTheme="minorHAnsi" w:cstheme="minorHAnsi"/>
          <w:sz w:val="22"/>
          <w:szCs w:val="22"/>
        </w:rPr>
        <w:t>29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636.</w:t>
      </w:r>
    </w:p>
    <w:p w14:paraId="38F4F25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Reposi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hnique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sof 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280271D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2009;3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z w:val="22"/>
          <w:szCs w:val="22"/>
        </w:rPr>
        <w:t>:1315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13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6.</w:t>
      </w:r>
    </w:p>
    <w:p w14:paraId="00D60459" w14:textId="77777777" w:rsidR="000160DB" w:rsidRPr="005A234E" w:rsidRDefault="00C52300" w:rsidP="005A234E">
      <w:pPr>
        <w:tabs>
          <w:tab w:val="left" w:pos="820"/>
        </w:tabs>
        <w:ind w:left="820" w:right="264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>Cionni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, Chang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onn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>ld ED,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234E">
        <w:rPr>
          <w:rFonts w:asciiTheme="minorHAnsi" w:hAnsiTheme="minorHAnsi" w:cstheme="minorHAnsi"/>
          <w:sz w:val="22"/>
          <w:szCs w:val="22"/>
        </w:rPr>
        <w:t>, McCul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.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outcom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visual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: 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rison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ReSTOR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podis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dif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 to a monofo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cont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 2009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;</w:t>
      </w:r>
      <w:r w:rsidRPr="005A234E">
        <w:rPr>
          <w:rFonts w:asciiTheme="minorHAnsi" w:hAnsiTheme="minorHAnsi" w:cstheme="minorHAnsi"/>
          <w:sz w:val="22"/>
          <w:szCs w:val="22"/>
        </w:rPr>
        <w:t xml:space="preserve">93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215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1219</w:t>
      </w:r>
    </w:p>
    <w:p w14:paraId="2D71897F" w14:textId="77777777" w:rsidR="000160DB" w:rsidRPr="005A234E" w:rsidRDefault="00C52300" w:rsidP="005A234E">
      <w:pPr>
        <w:tabs>
          <w:tab w:val="left" w:pos="820"/>
        </w:tabs>
        <w:spacing w:before="72"/>
        <w:ind w:left="820" w:right="76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 EY, Cha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roj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Vis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on: A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sus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inab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model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indness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hina.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ol. 2009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;</w:t>
      </w:r>
      <w:r w:rsidRPr="005A234E">
        <w:rPr>
          <w:rFonts w:asciiTheme="minorHAnsi" w:hAnsiTheme="minorHAnsi" w:cstheme="minorHAnsi"/>
          <w:sz w:val="22"/>
          <w:szCs w:val="22"/>
        </w:rPr>
        <w:t>37: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4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7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430.</w:t>
      </w:r>
    </w:p>
    <w:p w14:paraId="77B4ABB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 Editori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692BB9D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 2009; 79: 105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056.</w:t>
      </w:r>
    </w:p>
    <w:p w14:paraId="4D858489" w14:textId="77777777" w:rsidR="000160DB" w:rsidRPr="005A234E" w:rsidRDefault="00C52300" w:rsidP="005A234E">
      <w:pPr>
        <w:ind w:left="820" w:right="60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Mas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Mil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r: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of 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us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le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plant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owing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post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5A234E">
        <w:rPr>
          <w:rFonts w:asciiTheme="minorHAnsi" w:hAnsiTheme="minorHAnsi" w:cstheme="minorHAnsi"/>
          <w:sz w:val="22"/>
          <w:szCs w:val="22"/>
        </w:rPr>
        <w:t>upture.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2009; </w:t>
      </w:r>
      <w:r w:rsidRPr="005A234E">
        <w:rPr>
          <w:rFonts w:asciiTheme="minorHAnsi" w:hAnsiTheme="minorHAnsi" w:cstheme="minorHAnsi"/>
          <w:sz w:val="22"/>
          <w:szCs w:val="22"/>
        </w:rPr>
        <w:t>35:144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1458.</w:t>
      </w:r>
    </w:p>
    <w:p w14:paraId="163A5948" w14:textId="77777777" w:rsidR="000160DB" w:rsidRPr="005A234E" w:rsidRDefault="00C52300" w:rsidP="005A234E">
      <w:pPr>
        <w:tabs>
          <w:tab w:val="left" w:pos="820"/>
        </w:tabs>
        <w:spacing w:before="37"/>
        <w:ind w:left="820" w:right="25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 xml:space="preserve">Hudson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,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A234E">
        <w:rPr>
          <w:rFonts w:asciiTheme="minorHAnsi" w:hAnsiTheme="minorHAnsi" w:cstheme="minorHAnsi"/>
          <w:sz w:val="22"/>
          <w:szCs w:val="22"/>
        </w:rPr>
        <w:t>, Chang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al.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tel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sual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ui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 outcom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s. Am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mol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pr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</w:p>
    <w:p w14:paraId="577FED0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2010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lank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Nomoto H,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Huie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,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nkov A,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psuloto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a</w:t>
      </w:r>
    </w:p>
    <w:p w14:paraId="61B4350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ulsed El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tron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Kni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. 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  2010;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36 (in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ss)</w:t>
      </w:r>
    </w:p>
    <w:p w14:paraId="59622195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24AF3024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6FD694D7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1618EC0D" w14:textId="77777777" w:rsidR="000160DB" w:rsidRPr="005A234E" w:rsidRDefault="000160DB" w:rsidP="005A234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24709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ph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thal</w:t>
      </w:r>
      <w:r w:rsidRPr="005A234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ology A</w:t>
      </w:r>
      <w:r w:rsidRPr="005A234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rd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 &amp; 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tur</w:t>
      </w:r>
      <w:r w:rsidRPr="005A234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s:</w:t>
      </w:r>
    </w:p>
    <w:p w14:paraId="71FFF75E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C1B8EE" w14:textId="77777777" w:rsidR="000160DB" w:rsidRPr="005A234E" w:rsidRDefault="00C52300" w:rsidP="005A234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1983   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sbu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</w:p>
    <w:p w14:paraId="39E0259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1994, 1998, 2003    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Outst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sici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ialis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5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670F660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Consum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kbook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no surv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 199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97; 19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5A234E">
        <w:rPr>
          <w:rFonts w:asciiTheme="minorHAnsi" w:hAnsiTheme="minorHAnsi" w:cstheme="minorHAnsi"/>
          <w:sz w:val="22"/>
          <w:szCs w:val="22"/>
        </w:rPr>
        <w:t>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02)</w:t>
      </w:r>
    </w:p>
    <w:p w14:paraId="54CAEA2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1995    Cro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5A234E">
        <w:rPr>
          <w:rFonts w:asciiTheme="minorHAnsi" w:hAnsiTheme="minorHAnsi" w:cstheme="minorHAnsi"/>
          <w:sz w:val="22"/>
          <w:szCs w:val="22"/>
        </w:rPr>
        <w:t>ll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g;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</w:p>
    <w:p w14:paraId="07857D1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1998 -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tors in Ame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</w:p>
    <w:p w14:paraId="271C813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z w:val="22"/>
          <w:szCs w:val="22"/>
        </w:rPr>
        <w:t xml:space="preserve">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‟s</w:t>
      </w:r>
      <w:r w:rsidRPr="005A234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  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tors </w:t>
      </w:r>
      <w:r w:rsidRPr="005A234E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Gui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0B952A97" w14:textId="77777777" w:rsidR="000160DB" w:rsidRPr="005A234E" w:rsidRDefault="00C52300" w:rsidP="005A234E">
      <w:pPr>
        <w:tabs>
          <w:tab w:val="left" w:pos="820"/>
        </w:tabs>
        <w:ind w:left="820" w:right="25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in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with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mely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ow 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oston, MA</w:t>
      </w:r>
    </w:p>
    <w:p w14:paraId="748FAB0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Visit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ssor,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ific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</w:p>
    <w:p w14:paraId="46A068D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2001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12E38097" w14:textId="77777777" w:rsidR="000160DB" w:rsidRPr="005A234E" w:rsidRDefault="00C52300" w:rsidP="005A234E">
      <w:pPr>
        <w:tabs>
          <w:tab w:val="left" w:pos="820"/>
        </w:tabs>
        <w:ind w:left="820" w:right="55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nsam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cture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Visit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ssor,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5A234E">
        <w:rPr>
          <w:rFonts w:asciiTheme="minorHAnsi" w:hAnsiTheme="minorHAnsi" w:cstheme="minorHAnsi"/>
          <w:sz w:val="22"/>
          <w:szCs w:val="22"/>
        </w:rPr>
        <w:t xml:space="preserve">h, 2001,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3CC8CAF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red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hniques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matic</w:t>
      </w:r>
    </w:p>
    <w:p w14:paraId="7E1F42B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ts”,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ril, 2001,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104F504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2002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4DC79FE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</w:t>
      </w:r>
    </w:p>
    <w:p w14:paraId="7E4EB1F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2002    31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olfe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ound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Visit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owa</w:t>
      </w:r>
    </w:p>
    <w:p w14:paraId="2C0E4864" w14:textId="77777777" w:rsidR="000160DB" w:rsidRPr="005A234E" w:rsidRDefault="00C52300" w:rsidP="005A234E">
      <w:pPr>
        <w:tabs>
          <w:tab w:val="left" w:pos="820"/>
        </w:tabs>
        <w:ind w:left="820" w:right="14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Remove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4+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lph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PA</w:t>
      </w:r>
    </w:p>
    <w:p w14:paraId="3AFC015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Aw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</w:p>
    <w:p w14:paraId="70CB43D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rs in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</w:p>
    <w:p w14:paraId="40F73B0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1998, 1999, 2000, 2001, 2002, 2003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sicians”, San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ose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ine</w:t>
      </w:r>
    </w:p>
    <w:p w14:paraId="67A0F307" w14:textId="77777777" w:rsidR="000160DB" w:rsidRPr="005A234E" w:rsidRDefault="00C52300" w:rsidP="005A234E">
      <w:pPr>
        <w:tabs>
          <w:tab w:val="left" w:pos="820"/>
        </w:tabs>
        <w:ind w:left="820" w:right="35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ions and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ndo,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FL</w:t>
      </w:r>
    </w:p>
    <w:p w14:paraId="2498522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2002    Ele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lub</w:t>
      </w:r>
    </w:p>
    <w:p w14:paraId="02953AC7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2003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2003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31FCA123" w14:textId="77777777" w:rsidR="000160DB" w:rsidRPr="005A234E" w:rsidRDefault="00C52300" w:rsidP="005A234E">
      <w:pPr>
        <w:tabs>
          <w:tab w:val="left" w:pos="820"/>
        </w:tabs>
        <w:ind w:left="820" w:right="51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43BE821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Aw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</w:p>
    <w:p w14:paraId="7E90F2E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19C2BC1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Gold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EB69F1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rs in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</w:p>
    <w:p w14:paraId="1F01FBF1" w14:textId="77777777" w:rsidR="000160DB" w:rsidRPr="005A234E" w:rsidRDefault="00C52300" w:rsidP="005A234E">
      <w:pPr>
        <w:tabs>
          <w:tab w:val="left" w:pos="820"/>
        </w:tabs>
        <w:ind w:left="820" w:right="16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2A2B0413" w14:textId="77777777" w:rsidR="000160DB" w:rsidRPr="005A234E" w:rsidRDefault="00C52300" w:rsidP="005A234E">
      <w:pPr>
        <w:tabs>
          <w:tab w:val="left" w:pos="820"/>
        </w:tabs>
        <w:ind w:left="820" w:right="34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4F48173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rs in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</w:p>
    <w:p w14:paraId="1BB0137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Cup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inne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m,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4CE79EB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2005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6CBF935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2"/>
          <w:sz w:val="22"/>
          <w:szCs w:val="22"/>
        </w:rPr>
        <w:t>HI</w:t>
      </w:r>
    </w:p>
    <w:p w14:paraId="0C843C70" w14:textId="77777777" w:rsidR="000160DB" w:rsidRPr="005A234E" w:rsidRDefault="00C52300" w:rsidP="005A234E">
      <w:pPr>
        <w:tabs>
          <w:tab w:val="left" w:pos="820"/>
        </w:tabs>
        <w:ind w:left="820" w:right="53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op 50 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&amp;</w:t>
      </w:r>
      <w:r w:rsidRPr="005A234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fracti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Opinion 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ad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rship poll</w:t>
      </w:r>
    </w:p>
    <w:p w14:paraId="480F4145" w14:textId="77777777" w:rsidR="000160DB" w:rsidRPr="005A234E" w:rsidRDefault="00C52300" w:rsidP="005A234E">
      <w:pPr>
        <w:tabs>
          <w:tab w:val="left" w:pos="820"/>
        </w:tabs>
        <w:ind w:left="820" w:right="111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session)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ton, DC</w:t>
      </w:r>
    </w:p>
    <w:p w14:paraId="0C47D0D5" w14:textId="77777777" w:rsidR="000160DB" w:rsidRPr="005A234E" w:rsidRDefault="00C52300" w:rsidP="005A234E">
      <w:pPr>
        <w:tabs>
          <w:tab w:val="left" w:pos="820"/>
        </w:tabs>
        <w:ind w:left="820" w:right="25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irst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ival,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ve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</w:p>
    <w:p w14:paraId="3A2329E9" w14:textId="77777777" w:rsidR="000160DB" w:rsidRPr="005A234E" w:rsidRDefault="00C52300" w:rsidP="005A234E">
      <w:pPr>
        <w:tabs>
          <w:tab w:val="left" w:pos="820"/>
        </w:tabs>
        <w:ind w:left="820" w:right="47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on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720BA1C3" w14:textId="77777777" w:rsidR="000160DB" w:rsidRPr="005A234E" w:rsidRDefault="00C52300" w:rsidP="005A234E">
      <w:pPr>
        <w:tabs>
          <w:tab w:val="left" w:pos="820"/>
        </w:tabs>
        <w:ind w:left="820" w:right="34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4349B90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Man M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</w:t>
      </w:r>
    </w:p>
    <w:p w14:paraId="7E4C909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nia, San Fr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isco.</w:t>
      </w:r>
    </w:p>
    <w:p w14:paraId="5A53060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8</w:t>
      </w:r>
      <w:r w:rsidRPr="005A234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rs in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</w:p>
    <w:p w14:paraId="3E1A53F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te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ial Con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ion,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Distin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uished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i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hiev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</w:t>
      </w:r>
    </w:p>
    <w:p w14:paraId="1314116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 of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Congr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sman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ntos</w:t>
      </w:r>
    </w:p>
    <w:p w14:paraId="03EBB09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Cup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inne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m,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03E2A8D0" w14:textId="77777777" w:rsidR="000160DB" w:rsidRPr="005A234E" w:rsidRDefault="00C52300" w:rsidP="005A234E">
      <w:pPr>
        <w:tabs>
          <w:tab w:val="left" w:pos="820"/>
        </w:tabs>
        <w:ind w:left="820" w:right="53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z w:val="22"/>
          <w:szCs w:val="22"/>
        </w:rPr>
        <w:t>op 50 Catara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i/>
          <w:sz w:val="22"/>
          <w:szCs w:val="22"/>
        </w:rPr>
        <w:t>t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>&amp;</w:t>
      </w:r>
      <w:r w:rsidRPr="005A234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fracti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i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i/>
          <w:sz w:val="22"/>
          <w:szCs w:val="22"/>
        </w:rPr>
        <w:t xml:space="preserve">Opinion </w:t>
      </w:r>
      <w:r w:rsidRPr="005A234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z w:val="22"/>
          <w:szCs w:val="22"/>
        </w:rPr>
        <w:t>ad</w:t>
      </w:r>
      <w:r w:rsidRPr="005A234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rship poll</w:t>
      </w:r>
    </w:p>
    <w:p w14:paraId="2972F52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Mainten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</w:p>
    <w:p w14:paraId="3A32A3F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ment, Chic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IL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43CA192C" w14:textId="77777777" w:rsidR="000160DB" w:rsidRPr="005A234E" w:rsidRDefault="00C52300" w:rsidP="005A234E">
      <w:pPr>
        <w:tabs>
          <w:tab w:val="left" w:pos="820"/>
        </w:tabs>
        <w:ind w:left="820" w:right="31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udoph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kic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re we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now?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NV</w:t>
      </w:r>
    </w:p>
    <w:p w14:paraId="3B3474E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hairma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 on TASS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Endophthalmit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6761D3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5C4C53AC" w14:textId="77777777" w:rsidR="000160DB" w:rsidRPr="005A234E" w:rsidRDefault="00C52300" w:rsidP="005A234E">
      <w:pPr>
        <w:spacing w:before="14"/>
        <w:ind w:left="10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note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sp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7732D542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lastRenderedPageBreak/>
        <w:t xml:space="preserve">2006   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 Aw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phth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 Editori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rd)</w:t>
      </w:r>
    </w:p>
    <w:p w14:paraId="742C34C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K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note 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20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nq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hinese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 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EF143B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Voe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Ed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rkn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umb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</w:p>
    <w:p w14:paraId="68BF3E0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sici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</w:p>
    <w:p w14:paraId="0BBAC8F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rlotte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nia, San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7BC775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iven to outstan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43ADC4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2007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51219F48" w14:textId="77777777" w:rsidR="000160DB" w:rsidRPr="005A234E" w:rsidRDefault="00C52300" w:rsidP="005A234E">
      <w:pPr>
        <w:tabs>
          <w:tab w:val="left" w:pos="820"/>
        </w:tabs>
        <w:ind w:left="820" w:right="66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mo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A234E">
        <w:rPr>
          <w:rFonts w:asciiTheme="minorHAnsi" w:hAnsiTheme="minorHAnsi" w:cstheme="minorHAnsi"/>
          <w:sz w:val="22"/>
          <w:szCs w:val="22"/>
        </w:rPr>
        <w:t>ospe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ison of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oom”,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11E860E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Aw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unic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1ADB40C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Cup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inne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m,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68512CF1" w14:textId="77777777" w:rsidR="000160DB" w:rsidRPr="005A234E" w:rsidRDefault="00C52300" w:rsidP="005A234E">
      <w:pPr>
        <w:tabs>
          <w:tab w:val="left" w:pos="820"/>
        </w:tabs>
        <w:ind w:left="820" w:right="16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0D361629" w14:textId="77777777" w:rsidR="000160DB" w:rsidRPr="005A234E" w:rsidRDefault="00C52300" w:rsidP="005A234E">
      <w:pPr>
        <w:tabs>
          <w:tab w:val="left" w:pos="820"/>
        </w:tabs>
        <w:ind w:left="820" w:right="8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mo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ison of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ral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 xml:space="preserve">oom”,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 of 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s 07,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6EFCD8F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ls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Hospit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onfer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751D67A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len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ive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ma,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</w:p>
    <w:p w14:paraId="041E7AB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>2007    K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nive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t.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is</w:t>
      </w:r>
    </w:p>
    <w:p w14:paraId="20567A8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2007    3</w:t>
      </w:r>
      <w:r w:rsidRPr="005A234E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mpelli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5A234E">
        <w:rPr>
          <w:rFonts w:asciiTheme="minorHAnsi" w:hAnsiTheme="minorHAnsi" w:cstheme="minorHAnsi"/>
          <w:sz w:val="22"/>
          <w:szCs w:val="22"/>
        </w:rPr>
        <w:t>l,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talian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phthamolo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0A646E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</w:t>
      </w:r>
    </w:p>
    <w:p w14:paraId="75FC0EC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pr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m 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r, 20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8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61CF948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8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7380D2E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oa,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3028EBE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rv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rpe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tsbur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2CEE9EB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hutz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Ho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/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k Univ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rsity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594B82E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</w:p>
    <w:p w14:paraId="40E8FEF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2208    K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note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5th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458AA5B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 Hospital,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on DC</w:t>
      </w:r>
    </w:p>
    <w:p w14:paraId="7304691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>nd Ev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Cas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Hospit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ls</w:t>
      </w:r>
    </w:p>
    <w:p w14:paraId="0B3FC09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hiev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</w:p>
    <w:p w14:paraId="27CC2DCF" w14:textId="77777777" w:rsidR="000160DB" w:rsidRPr="005A234E" w:rsidRDefault="00C52300" w:rsidP="005A234E">
      <w:pPr>
        <w:ind w:left="820" w:right="43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man. Spo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Video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no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GA</w:t>
      </w:r>
    </w:p>
    <w:p w14:paraId="5F06269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 on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0A02E77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Atlanta, GA</w:t>
      </w:r>
    </w:p>
    <w:p w14:paraId="2C758E3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     </w:t>
      </w:r>
      <w:r w:rsidRPr="005A234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sident,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Alumni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 San</w:t>
      </w:r>
    </w:p>
    <w:p w14:paraId="34DD248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</w:t>
      </w:r>
    </w:p>
    <w:p w14:paraId="22D00FE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pr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m 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r, 20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22FE491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1045BD3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I</w:t>
      </w:r>
    </w:p>
    <w:p w14:paraId="5E79792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k </w:t>
      </w:r>
      <w:r w:rsidRPr="005A234E">
        <w:rPr>
          <w:rFonts w:asciiTheme="minorHAnsi" w:hAnsiTheme="minorHAnsi" w:cstheme="minorHAnsi"/>
          <w:sz w:val="22"/>
          <w:szCs w:val="22"/>
        </w:rPr>
        <w:t>Cord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Alumni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50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fic</w:t>
      </w:r>
    </w:p>
    <w:p w14:paraId="75294BD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 San Fr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</w:p>
    <w:p w14:paraId="4C4E86C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ules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</w:p>
    <w:p w14:paraId="7B95C29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2009    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3B56A7BE" w14:textId="77777777" w:rsidR="000160DB" w:rsidRPr="005A234E" w:rsidRDefault="00C52300" w:rsidP="005A234E">
      <w:pPr>
        <w:tabs>
          <w:tab w:val="left" w:pos="820"/>
        </w:tabs>
        <w:spacing w:before="72"/>
        <w:ind w:left="820" w:right="48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ogr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and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5A234E">
        <w:rPr>
          <w:rFonts w:asciiTheme="minorHAnsi" w:hAnsiTheme="minorHAnsi" w:cstheme="minorHAnsi"/>
          <w:sz w:val="22"/>
          <w:szCs w:val="22"/>
        </w:rPr>
        <w:t>oi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066E072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inkhorst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461548E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Asia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 of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399B52D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inne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nnov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ptation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</w:p>
    <w:p w14:paraId="16C5B21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</w:p>
    <w:p w14:paraId="394CCCE1" w14:textId="77777777" w:rsidR="000160DB" w:rsidRPr="005A234E" w:rsidRDefault="00C52300" w:rsidP="005A234E">
      <w:pPr>
        <w:ind w:left="820" w:right="23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 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on: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rom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lau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oma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isco,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</w:p>
    <w:p w14:paraId="525CAF00" w14:textId="77777777" w:rsidR="000160DB" w:rsidRPr="005A234E" w:rsidRDefault="00C52300" w:rsidP="005A234E">
      <w:pPr>
        <w:ind w:left="820" w:right="452" w:hanging="720"/>
        <w:jc w:val="both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 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Case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s: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You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Cal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.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48B275F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Aw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0164F60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pr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m 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r, 20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A234E">
        <w:rPr>
          <w:rFonts w:asciiTheme="minorHAnsi" w:hAnsiTheme="minorHAnsi" w:cstheme="minorHAnsi"/>
          <w:sz w:val="22"/>
          <w:szCs w:val="22"/>
        </w:rPr>
        <w:t>0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193E3359" w14:textId="77777777" w:rsidR="000160DB" w:rsidRPr="005A234E" w:rsidRDefault="00C52300" w:rsidP="005A234E">
      <w:pPr>
        <w:tabs>
          <w:tab w:val="left" w:pos="820"/>
        </w:tabs>
        <w:ind w:left="820" w:right="23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</w:t>
      </w:r>
      <w:r w:rsidRPr="005A234E">
        <w:rPr>
          <w:rFonts w:asciiTheme="minorHAnsi" w:hAnsiTheme="minorHAnsi" w:cstheme="minorHAnsi"/>
          <w:sz w:val="22"/>
          <w:szCs w:val="22"/>
        </w:rPr>
        <w:tab/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rold Stein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rd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dian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riti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h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umb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5A234E">
        <w:rPr>
          <w:rFonts w:asciiTheme="minorHAnsi" w:hAnsiTheme="minorHAnsi" w:cstheme="minorHAnsi"/>
          <w:sz w:val="22"/>
          <w:szCs w:val="22"/>
        </w:rPr>
        <w:t>,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da</w:t>
      </w:r>
    </w:p>
    <w:p w14:paraId="02448C8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Asia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ic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AD059B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China</w:t>
      </w:r>
    </w:p>
    <w:p w14:paraId="460FBAC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K &amp;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land 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</w:p>
    <w:p w14:paraId="647D814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K 2010</w:t>
      </w:r>
    </w:p>
    <w:p w14:paraId="3DD66C0C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FBD29C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08CBAB1A" w14:textId="77777777" w:rsidR="000160DB" w:rsidRPr="005A234E" w:rsidRDefault="000160DB" w:rsidP="005A234E">
      <w:pPr>
        <w:rPr>
          <w:rFonts w:asciiTheme="minorHAnsi" w:hAnsiTheme="minorHAnsi" w:cstheme="minorHAnsi"/>
          <w:sz w:val="22"/>
          <w:szCs w:val="22"/>
        </w:rPr>
      </w:pPr>
    </w:p>
    <w:p w14:paraId="086FC4A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vit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tur</w:t>
      </w:r>
      <w:r w:rsidRPr="005A234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 a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Cours</w:t>
      </w:r>
      <w:r w:rsidRPr="005A234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b/>
          <w:position w:val="-1"/>
          <w:sz w:val="22"/>
          <w:szCs w:val="22"/>
        </w:rPr>
        <w:t>s:</w:t>
      </w:r>
    </w:p>
    <w:p w14:paraId="42D8546C" w14:textId="77777777" w:rsidR="000160DB" w:rsidRPr="005A234E" w:rsidRDefault="000160DB" w:rsidP="005A234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02B8296" w14:textId="77777777" w:rsidR="000160DB" w:rsidRPr="005A234E" w:rsidRDefault="00C52300" w:rsidP="005A234E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1985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do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o?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ros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Cons”, Pha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No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</w:t>
      </w:r>
    </w:p>
    <w:p w14:paraId="203D75A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 Chapt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lege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0D86F1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2006 Cord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A2B06F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1987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A234E">
        <w:rPr>
          <w:rFonts w:asciiTheme="minorHAnsi" w:hAnsiTheme="minorHAnsi" w:cstheme="minorHAnsi"/>
          <w:sz w:val="22"/>
          <w:szCs w:val="22"/>
        </w:rPr>
        <w:t xml:space="preserve">d,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utur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nd Roun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</w:p>
    <w:p w14:paraId="1FB73FB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541457B3" w14:textId="77777777" w:rsidR="000160DB" w:rsidRPr="005A234E" w:rsidRDefault="00C52300" w:rsidP="005A234E">
      <w:pPr>
        <w:tabs>
          <w:tab w:val="left" w:pos="820"/>
        </w:tabs>
        <w:ind w:left="820" w:right="57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1988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ons, No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 Califo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 Chapt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ons 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2B75506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mall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iation,</w:t>
      </w:r>
    </w:p>
    <w:p w14:paraId="4E9A929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U. 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1AF607B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le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Alle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B92CA0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1992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mall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n,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TX</w:t>
      </w:r>
    </w:p>
    <w:p w14:paraId="795E350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1992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How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 Avoid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</w:p>
    <w:p w14:paraId="2E2450F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4241DE7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1993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Out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omes 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 Round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ble,</w:t>
      </w:r>
    </w:p>
    <w:p w14:paraId="7400DF9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608F5616" w14:textId="77777777" w:rsidR="000160DB" w:rsidRPr="005A234E" w:rsidRDefault="00C52300" w:rsidP="005A234E">
      <w:pPr>
        <w:tabs>
          <w:tab w:val="left" w:pos="820"/>
        </w:tabs>
        <w:ind w:left="820" w:right="82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1993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nge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upil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 of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12th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5E671E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 xml:space="preserve">1993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n,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), Chic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24AD1BBD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1995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200DF3B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524B3C9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1996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</w:p>
    <w:p w14:paraId="2B617FB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rkel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566E900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1996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Non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top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z w:val="22"/>
          <w:szCs w:val="22"/>
        </w:rPr>
        <w:t>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ifth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</w:p>
    <w:p w14:paraId="6A97A3D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k,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NY</w:t>
      </w:r>
    </w:p>
    <w:p w14:paraId="56749C3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1996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Using 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uum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ulse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Mode in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</w:p>
    <w:p w14:paraId="529A87A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All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n, pr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e-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0D540EE8" w14:textId="77777777" w:rsidR="000160DB" w:rsidRPr="005A234E" w:rsidRDefault="00C52300" w:rsidP="005A234E">
      <w:pPr>
        <w:tabs>
          <w:tab w:val="left" w:pos="820"/>
        </w:tabs>
        <w:ind w:left="820" w:right="64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l), San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CCC94F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Alle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n,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7F7B10B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.Osh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o)</w:t>
      </w:r>
    </w:p>
    <w:p w14:paraId="2F3DC9D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 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707563A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27D8F2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 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osium</w:t>
      </w:r>
    </w:p>
    <w:p w14:paraId="05E9CB1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75204DB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</w:p>
    <w:p w14:paraId="7351B5E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m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k,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NY</w:t>
      </w:r>
    </w:p>
    <w:p w14:paraId="20BC2BB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that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ms 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6DE612B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2E693E17" w14:textId="77777777" w:rsidR="000160DB" w:rsidRPr="005A234E" w:rsidRDefault="00C52300" w:rsidP="005A234E">
      <w:pPr>
        <w:tabs>
          <w:tab w:val="left" w:pos="820"/>
        </w:tabs>
        <w:ind w:left="820" w:right="120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U. 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167FCE0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Non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top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</w:p>
    <w:p w14:paraId="400EA11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All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oston, MA</w:t>
      </w:r>
    </w:p>
    <w:p w14:paraId="0C46564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Month,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nive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land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 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dicine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ology</w:t>
      </w:r>
    </w:p>
    <w:p w14:paraId="0167DB3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siden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</w:p>
    <w:p w14:paraId="0851EAD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 of</w:t>
      </w:r>
    </w:p>
    <w:p w14:paraId="49ABA28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Rounds,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d, CA</w:t>
      </w:r>
    </w:p>
    <w:p w14:paraId="588731F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nior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uthor,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s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ree</w:t>
      </w:r>
    </w:p>
    <w:p w14:paraId="5595420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5A11CF5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Making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ion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 the Chop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Vision 2000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</w:p>
    <w:p w14:paraId="784C388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F21CA3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1998   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</w:p>
    <w:p w14:paraId="6E588AB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re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Roundtab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55CE27F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75"/>
          <w:sz w:val="22"/>
          <w:szCs w:val="22"/>
        </w:rPr>
        <w:t>„</w:t>
      </w:r>
      <w:r w:rsidRPr="005A234E">
        <w:rPr>
          <w:rFonts w:asciiTheme="minorHAnsi" w:hAnsiTheme="minorHAnsi" w:cstheme="minorHAnsi"/>
          <w:sz w:val="22"/>
          <w:szCs w:val="22"/>
        </w:rPr>
        <w:t xml:space="preserve">99,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Surg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Ctr)</w:t>
      </w:r>
    </w:p>
    <w:p w14:paraId="60DFB28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ts”, 2nd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</w:p>
    <w:p w14:paraId="00D1AF2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073A370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Outc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</w:p>
    <w:p w14:paraId="5F5DCDA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una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gu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2CA84BC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   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</w:p>
    <w:p w14:paraId="4F704FC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oid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 in</w:t>
      </w:r>
    </w:p>
    <w:p w14:paraId="22B0BB5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lei 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hin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le,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710FC7B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lei 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Vision 2000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</w:p>
    <w:p w14:paraId="056E239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le,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6D57CC1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and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A234E">
        <w:rPr>
          <w:rFonts w:asciiTheme="minorHAnsi" w:hAnsiTheme="minorHAnsi" w:cstheme="minorHAnsi"/>
          <w:sz w:val="22"/>
          <w:szCs w:val="22"/>
        </w:rPr>
        <w:t>rson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5C3D7AB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ific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pt. </w:t>
      </w:r>
      <w:r w:rsidRPr="005A234E">
        <w:rPr>
          <w:rFonts w:asciiTheme="minorHAnsi" w:hAnsiTheme="minorHAnsi" w:cstheme="minorHAnsi"/>
          <w:sz w:val="22"/>
          <w:szCs w:val="22"/>
        </w:rPr>
        <w:t>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3D99180B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353C30D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U. 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12B8A7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Two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ls 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roid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stem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5E6AEA1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ogic 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135th 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rbar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46A25FE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    Visit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ssor,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e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2"/>
          <w:w w:val="96"/>
          <w:sz w:val="22"/>
          <w:szCs w:val="22"/>
        </w:rPr>
        <w:t>‟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Ophthalmolo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Beijing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Unive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hina</w:t>
      </w:r>
    </w:p>
    <w:p w14:paraId="5E46C11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5A234E">
        <w:rPr>
          <w:rFonts w:asciiTheme="minorHAnsi" w:hAnsiTheme="minorHAnsi" w:cstheme="minorHAnsi"/>
          <w:sz w:val="22"/>
          <w:szCs w:val="22"/>
        </w:rPr>
        <w:t>ien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ing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du, China</w:t>
      </w:r>
    </w:p>
    <w:p w14:paraId="5B6A7FD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stems”,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</w:p>
    <w:p w14:paraId="1FB68DC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nna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Aus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ria</w:t>
      </w:r>
    </w:p>
    <w:p w14:paraId="3969FA1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ris /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Califo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</w:t>
      </w:r>
    </w:p>
    <w:p w14:paraId="31ACF6D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onfer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53855FF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   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lando,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3EBEFE0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1999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Qui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 Chop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um,</w:t>
      </w:r>
    </w:p>
    <w:p w14:paraId="40249CC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lando, FL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ws)</w:t>
      </w:r>
    </w:p>
    <w:p w14:paraId="579F3B49" w14:textId="77777777" w:rsidR="000160DB" w:rsidRPr="005A234E" w:rsidRDefault="00C52300" w:rsidP="005A234E">
      <w:pPr>
        <w:tabs>
          <w:tab w:val="left" w:pos="820"/>
        </w:tabs>
        <w:ind w:left="820" w:right="14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1999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Capsule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ons, (3)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 /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30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rto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 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rto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</w:p>
    <w:p w14:paraId="12B233D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hine 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z w:val="22"/>
          <w:szCs w:val="22"/>
        </w:rPr>
        <w:t>Chop”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597A99A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0,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land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4F65E63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2000: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of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utcom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</w:p>
    <w:p w14:paraId="133D0B6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27EAE58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hine 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3rd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7973481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ws)</w:t>
      </w:r>
    </w:p>
    <w:p w14:paraId="56A1D6C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with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ow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Chamb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19BA49B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is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 xml:space="preserve">oston,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AAAEA1E" w14:textId="77777777" w:rsidR="000160DB" w:rsidRPr="005A234E" w:rsidRDefault="00C52300" w:rsidP="005A234E">
      <w:pPr>
        <w:tabs>
          <w:tab w:val="left" w:pos="820"/>
        </w:tabs>
        <w:ind w:left="820" w:right="48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(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ishk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2)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for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Mell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Avoidi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of Pha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oston, MA</w:t>
      </w:r>
    </w:p>
    <w:p w14:paraId="29E4454F" w14:textId="77777777" w:rsidR="000160DB" w:rsidRPr="005A234E" w:rsidRDefault="00C52300" w:rsidP="005A234E">
      <w:pPr>
        <w:tabs>
          <w:tab w:val="left" w:pos="820"/>
        </w:tabs>
        <w:ind w:left="820" w:right="21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 Comp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rison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CG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lu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ive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rticip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nice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Surg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543BB5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hird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ld”,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</w:p>
    <w:p w14:paraId="0276078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Chinese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No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th Ame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CA.</w:t>
      </w:r>
    </w:p>
    <w:p w14:paraId="050C0F4E" w14:textId="77777777" w:rsidR="000160DB" w:rsidRPr="005A234E" w:rsidRDefault="00C52300" w:rsidP="005A234E">
      <w:pPr>
        <w:tabs>
          <w:tab w:val="left" w:pos="820"/>
        </w:tabs>
        <w:ind w:left="820" w:right="22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z w:val="22"/>
          <w:szCs w:val="22"/>
        </w:rPr>
        <w:tab/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Instr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5A234E">
        <w:rPr>
          <w:rFonts w:asciiTheme="minorHAnsi" w:hAnsiTheme="minorHAnsi" w:cstheme="minorHAnsi"/>
          <w:sz w:val="22"/>
          <w:szCs w:val="22"/>
        </w:rPr>
        <w:t>tor: 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ki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ls 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 (Solomon),</w:t>
      </w:r>
      <w:r w:rsidRPr="005A234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TX.</w:t>
      </w:r>
    </w:p>
    <w:p w14:paraId="3AB3D27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2000    Gu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Cou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1F9E19B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App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to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nules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ris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nts”,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Rounds,</w:t>
      </w:r>
    </w:p>
    <w:p w14:paraId="0F4DE4D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ific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3A4FDD2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2000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ppr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 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</w:p>
    <w:p w14:paraId="24E3CFA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k,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2A0F847" w14:textId="77777777" w:rsidR="000160DB" w:rsidRPr="005A234E" w:rsidRDefault="00C52300" w:rsidP="005A234E">
      <w:pPr>
        <w:tabs>
          <w:tab w:val="left" w:pos="820"/>
        </w:tabs>
        <w:ind w:left="820" w:right="261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2000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ls”,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ms”,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ions”.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for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5A234E">
        <w:rPr>
          <w:rFonts w:asciiTheme="minorHAnsi" w:hAnsiTheme="minorHAnsi" w:cstheme="minorHAnsi"/>
          <w:sz w:val="22"/>
          <w:szCs w:val="22"/>
        </w:rPr>
        <w:t>ss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.  Giv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rt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h, CA,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DC,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isco, CA,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on, MA.</w:t>
      </w:r>
    </w:p>
    <w:p w14:paraId="04619CC1" w14:textId="77777777" w:rsidR="000160DB" w:rsidRPr="005A234E" w:rsidRDefault="00C52300" w:rsidP="005A234E">
      <w:pPr>
        <w:tabs>
          <w:tab w:val="left" w:pos="880"/>
        </w:tabs>
        <w:spacing w:before="72"/>
        <w:ind w:left="820" w:right="37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h 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in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sh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ow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01,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r)</w:t>
      </w:r>
    </w:p>
    <w:p w14:paraId="2FC74D3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ial,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Obs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rv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</w:p>
    <w:p w14:paraId="0BEAEEB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 Round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ble,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</w:p>
    <w:p w14:paraId="4ED37B0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 with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22239203" w14:textId="77777777" w:rsidR="000160DB" w:rsidRPr="005A234E" w:rsidRDefault="00C52300" w:rsidP="005A234E">
      <w:pPr>
        <w:ind w:left="820" w:right="638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4th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ws)</w:t>
      </w:r>
    </w:p>
    <w:p w14:paraId="49A5481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Opti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Se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umatic</w:t>
      </w:r>
    </w:p>
    <w:p w14:paraId="64CB93B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ts”,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ni Associ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U. 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</w:p>
    <w:p w14:paraId="70EF9D6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3375D61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Capsule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hool,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 of</w:t>
      </w:r>
    </w:p>
    <w:p w14:paraId="4AA3761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Rounds,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d, CA</w:t>
      </w:r>
    </w:p>
    <w:p w14:paraId="7BF6379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   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nsam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</w:t>
      </w:r>
    </w:p>
    <w:p w14:paraId="2FC01AB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</w:t>
      </w:r>
    </w:p>
    <w:p w14:paraId="77CCA2A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 xml:space="preserve">niques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umatic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ms</w:t>
      </w:r>
    </w:p>
    <w:p w14:paraId="008812B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, Ap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 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 xml:space="preserve">01,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F43E075" w14:textId="77777777" w:rsidR="000160DB" w:rsidRPr="005A234E" w:rsidRDefault="00C52300" w:rsidP="005A234E">
      <w:pPr>
        <w:tabs>
          <w:tab w:val="left" w:pos="820"/>
        </w:tabs>
        <w:ind w:left="820" w:right="81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ions”.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- Dir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tor, 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).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iven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 Ni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A,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ton, DC,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sland,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6A06D5C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En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 of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Control”,</w:t>
      </w:r>
    </w:p>
    <w:p w14:paraId="234305B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 Round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ble, San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5D3DE9B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Mod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tor,</w:t>
      </w:r>
    </w:p>
    <w:p w14:paraId="2B3C9F00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 Round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ble,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4FAC8456" w14:textId="77777777" w:rsidR="000160DB" w:rsidRPr="005A234E" w:rsidRDefault="00C52300" w:rsidP="005A234E">
      <w:pPr>
        <w:tabs>
          <w:tab w:val="left" w:pos="820"/>
        </w:tabs>
        <w:ind w:left="820" w:right="87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Visc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lastic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(2)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ison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285DC012" w14:textId="77777777" w:rsidR="000160DB" w:rsidRPr="005A234E" w:rsidRDefault="00C52300" w:rsidP="005A234E">
      <w:pPr>
        <w:tabs>
          <w:tab w:val="left" w:pos="820"/>
        </w:tabs>
        <w:ind w:left="820" w:right="9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(F</w:t>
      </w:r>
      <w:r w:rsidRPr="005A234E">
        <w:rPr>
          <w:rFonts w:asciiTheme="minorHAnsi" w:hAnsiTheme="minorHAnsi" w:cstheme="minorHAnsi"/>
          <w:sz w:val="22"/>
          <w:szCs w:val="22"/>
        </w:rPr>
        <w:t>ishk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2F9E2A70" w14:textId="77777777" w:rsidR="000160DB" w:rsidRPr="005A234E" w:rsidRDefault="00C52300" w:rsidP="005A234E">
      <w:pPr>
        <w:ind w:left="820" w:right="1125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Avoidi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of Pha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(3)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z w:val="22"/>
          <w:szCs w:val="22"/>
        </w:rPr>
        <w:t>ibel),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</w:p>
    <w:p w14:paraId="61CED17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Chall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5647C190" w14:textId="77777777" w:rsidR="000160DB" w:rsidRPr="005A234E" w:rsidRDefault="00C52300" w:rsidP="005A234E">
      <w:pPr>
        <w:tabs>
          <w:tab w:val="left" w:pos="820"/>
        </w:tabs>
        <w:ind w:left="820" w:right="57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ppro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 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sloc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 “C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run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be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moved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Austr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&amp;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man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nd, Austr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9D995A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A234E">
        <w:rPr>
          <w:rFonts w:asciiTheme="minorHAnsi" w:hAnsiTheme="minorHAnsi" w:cstheme="minorHAnsi"/>
          <w:sz w:val="22"/>
          <w:szCs w:val="22"/>
        </w:rPr>
        <w:t>nt 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nt”, 5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Opto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</w:t>
      </w:r>
    </w:p>
    <w:p w14:paraId="4B4E96B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 School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Calif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A234E">
        <w:rPr>
          <w:rFonts w:asciiTheme="minorHAnsi" w:hAnsiTheme="minorHAnsi" w:cstheme="minorHAnsi"/>
          <w:sz w:val="22"/>
          <w:szCs w:val="22"/>
        </w:rPr>
        <w:t>nia</w:t>
      </w:r>
    </w:p>
    <w:p w14:paraId="20F98231" w14:textId="77777777" w:rsidR="000160DB" w:rsidRPr="005A234E" w:rsidRDefault="00C52300" w:rsidP="005A234E">
      <w:pPr>
        <w:tabs>
          <w:tab w:val="left" w:pos="820"/>
        </w:tabs>
        <w:ind w:left="820" w:right="28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1F0447C0" w14:textId="77777777" w:rsidR="000160DB" w:rsidRPr="005A234E" w:rsidRDefault="00C52300" w:rsidP="005A234E">
      <w:pPr>
        <w:ind w:left="820" w:right="394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sifier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 “Mana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  <w:r w:rsidRPr="005A234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ki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ls 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 (Solomon), 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A.</w:t>
      </w:r>
    </w:p>
    <w:p w14:paraId="02416233" w14:textId="77777777" w:rsidR="000160DB" w:rsidRPr="005A234E" w:rsidRDefault="00C52300" w:rsidP="005A234E">
      <w:pPr>
        <w:tabs>
          <w:tab w:val="left" w:pos="820"/>
        </w:tabs>
        <w:spacing w:before="72"/>
        <w:ind w:left="820" w:right="12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Disc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ssant, ”</w:t>
      </w:r>
      <w:r w:rsidRPr="005A23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ison of v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rious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staining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methods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is in whi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ts”,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Session,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21610304" w14:textId="77777777" w:rsidR="000160DB" w:rsidRPr="005A234E" w:rsidRDefault="00C52300" w:rsidP="005A234E">
      <w:pPr>
        <w:tabs>
          <w:tab w:val="left" w:pos="820"/>
        </w:tabs>
        <w:ind w:left="820" w:right="35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2001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hniques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Visc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lei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ies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2002,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pt.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21BD64A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.Osh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o)</w:t>
      </w:r>
    </w:p>
    <w:p w14:paraId="79CC48D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2001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Poste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2D1353F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kland,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59883DDC" w14:textId="77777777" w:rsidR="000160DB" w:rsidRPr="005A234E" w:rsidRDefault="00C52300" w:rsidP="005A234E">
      <w:pPr>
        <w:tabs>
          <w:tab w:val="left" w:pos="820"/>
        </w:tabs>
        <w:ind w:left="820" w:right="28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nses be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moved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sus 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 xml:space="preserve">ontal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2002,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5AB9FDAF" w14:textId="77777777" w:rsidR="000160DB" w:rsidRPr="005A234E" w:rsidRDefault="00C52300" w:rsidP="005A234E">
      <w:pPr>
        <w:tabs>
          <w:tab w:val="left" w:pos="820"/>
        </w:tabs>
        <w:ind w:left="820" w:right="33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Opti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ing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 with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>, 5th 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 Ni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Surg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ws)</w:t>
      </w:r>
    </w:p>
    <w:p w14:paraId="2C45F77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Cold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Brun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 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lei,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on, 6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All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ndia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33388B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Conf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Ahm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ndia.</w:t>
      </w:r>
    </w:p>
    <w:p w14:paraId="3B10B15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iser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spe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San</w:t>
      </w:r>
    </w:p>
    <w:p w14:paraId="0A6F4C4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ACE80E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olfe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0F333B5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 of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3B77446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 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djus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988032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rticip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ome 2002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Ro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21EEB46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tor, 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ss,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5D8CCD0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unm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na</w:t>
      </w:r>
    </w:p>
    <w:p w14:paraId="7DA37DE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old pha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move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 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ndi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 wi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</w:p>
    <w:p w14:paraId="042215B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Visc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lph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2AA888DE" w14:textId="77777777" w:rsidR="000160DB" w:rsidRPr="005A234E" w:rsidRDefault="00C52300" w:rsidP="005A234E">
      <w:pPr>
        <w:tabs>
          <w:tab w:val="left" w:pos="820"/>
        </w:tabs>
        <w:ind w:left="820" w:right="53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(F</w:t>
      </w:r>
      <w:r w:rsidRPr="005A234E">
        <w:rPr>
          <w:rFonts w:asciiTheme="minorHAnsi" w:hAnsiTheme="minorHAnsi" w:cstheme="minorHAnsi"/>
          <w:sz w:val="22"/>
          <w:szCs w:val="22"/>
        </w:rPr>
        <w:t>ishk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nd), “Adv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ibel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lph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E976FA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Chall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5A234E">
        <w:rPr>
          <w:rFonts w:asciiTheme="minorHAnsi" w:hAnsiTheme="minorHAnsi" w:cstheme="minorHAnsi"/>
          <w:sz w:val="22"/>
          <w:szCs w:val="22"/>
        </w:rPr>
        <w:t>upt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</w:p>
    <w:p w14:paraId="32A2828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ments),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lad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lph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F76455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old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Roundtable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tor,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</w:p>
    <w:p w14:paraId="174FF63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phia, PA</w:t>
      </w:r>
    </w:p>
    <w:p w14:paraId="71A4CE3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ons. Gu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Ko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</w:p>
    <w:p w14:paraId="5A878C4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s, Hong Kon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na</w:t>
      </w:r>
    </w:p>
    <w:p w14:paraId="1D1CCB6C" w14:textId="77777777" w:rsidR="000160DB" w:rsidRPr="005A234E" w:rsidRDefault="00C52300" w:rsidP="005A234E">
      <w:pPr>
        <w:ind w:left="820" w:right="28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74B4A2FB" w14:textId="77777777" w:rsidR="000160DB" w:rsidRPr="005A234E" w:rsidRDefault="00C52300" w:rsidP="005A234E">
      <w:pPr>
        <w:ind w:left="820" w:right="396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sifier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 “Mana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ndo,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mnasti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l)</w:t>
      </w:r>
    </w:p>
    <w:p w14:paraId="50DD729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12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rim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</w:t>
      </w:r>
    </w:p>
    <w:p w14:paraId="5A81EAF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4520C779" w14:textId="77777777" w:rsidR="000160DB" w:rsidRPr="005A234E" w:rsidRDefault="00C52300" w:rsidP="005A234E">
      <w:pPr>
        <w:tabs>
          <w:tab w:val="left" w:pos="820"/>
        </w:tabs>
        <w:ind w:left="820" w:right="185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ndo,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5914573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2002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ruptu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trievi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leus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</w:p>
    <w:p w14:paraId="0122141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posium,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lando,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36A4D0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2002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Rupture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leus Pr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the</w:t>
      </w:r>
    </w:p>
    <w:p w14:paraId="701959E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Visc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oa</w:t>
      </w:r>
      <w:r w:rsidRPr="005A234E">
        <w:rPr>
          <w:rFonts w:asciiTheme="minorHAnsi" w:hAnsiTheme="minorHAnsi" w:cstheme="minorHAnsi"/>
          <w:sz w:val="22"/>
          <w:szCs w:val="22"/>
        </w:rPr>
        <w:t>t 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ntation, AAO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lando,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79C161B" w14:textId="77777777" w:rsidR="000160DB" w:rsidRPr="005A234E" w:rsidRDefault="00C52300" w:rsidP="005A234E">
      <w:pPr>
        <w:tabs>
          <w:tab w:val="left" w:pos="820"/>
        </w:tabs>
        <w:ind w:left="820" w:right="39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our Str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Capsule Rupture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ts: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hniques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mor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sbord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sici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2002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ientific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le,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WA</w:t>
      </w:r>
    </w:p>
    <w:p w14:paraId="5A08D7C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2002  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2003”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ris /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Opht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2003: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t‟s</w:t>
      </w:r>
    </w:p>
    <w:p w14:paraId="204BFD6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Hot 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Not,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1E457D7D" w14:textId="77777777" w:rsidR="000160DB" w:rsidRPr="005A234E" w:rsidRDefault="00C52300" w:rsidP="005A234E">
      <w:pPr>
        <w:tabs>
          <w:tab w:val="left" w:pos="820"/>
        </w:tabs>
        <w:ind w:left="820" w:right="24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12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 Str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PC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Rupture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leus Pr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sloc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ted into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ous”, (4)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 xml:space="preserve">03, </w:t>
      </w:r>
      <w:r w:rsidRPr="005A234E">
        <w:rPr>
          <w:rFonts w:asciiTheme="minorHAnsi" w:hAnsiTheme="minorHAnsi" w:cstheme="minorHAnsi"/>
          <w:sz w:val="22"/>
          <w:szCs w:val="22"/>
        </w:rPr>
        <w:t xml:space="preserve">Maui,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r)</w:t>
      </w:r>
    </w:p>
    <w:p w14:paraId="6AEBDDC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with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75A906E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 Round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ble,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ui,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HI</w:t>
      </w:r>
    </w:p>
    <w:p w14:paraId="707B528A" w14:textId="77777777" w:rsidR="000160DB" w:rsidRPr="005A234E" w:rsidRDefault="00C52300" w:rsidP="005A234E">
      <w:pPr>
        <w:tabs>
          <w:tab w:val="left" w:pos="820"/>
        </w:tabs>
        <w:ind w:left="820" w:right="22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 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XE: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ppro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 to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sloc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on.”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te, 6th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una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CA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ws)</w:t>
      </w:r>
    </w:p>
    <w:p w14:paraId="461A6AF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Rotational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tabil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ty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: 80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7E87A40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rs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34ABC5B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3CCD6B14" w14:textId="77777777" w:rsidR="000160DB" w:rsidRPr="005A234E" w:rsidRDefault="00C52300" w:rsidP="005A234E">
      <w:pPr>
        <w:tabs>
          <w:tab w:val="left" w:pos="820"/>
        </w:tabs>
        <w:ind w:left="820" w:right="44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oid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of Pha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2F91B76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Chall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ublu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Vi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ous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0436D6A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46D5500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utcom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T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nolo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2003</w:t>
      </w:r>
    </w:p>
    <w:p w14:paraId="006D1A4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Mast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Pa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 Discu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sion and </w:t>
      </w:r>
      <w:r w:rsidRPr="005A234E">
        <w:rPr>
          <w:rFonts w:asciiTheme="minorHAnsi" w:hAnsiTheme="minorHAnsi" w:cstheme="minorHAnsi"/>
          <w:sz w:val="22"/>
          <w:szCs w:val="22"/>
        </w:rPr>
        <w:t>supplem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7496E76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Capsule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iser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</w:p>
    <w:p w14:paraId="5C38DFD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spe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0CF03D1C" w14:textId="77777777" w:rsidR="000160DB" w:rsidRPr="005A234E" w:rsidRDefault="00C52300" w:rsidP="005A234E">
      <w:pPr>
        <w:spacing w:before="14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5A234E">
        <w:rPr>
          <w:rFonts w:asciiTheme="minorHAnsi" w:hAnsiTheme="minorHAnsi" w:cstheme="minorHAnsi"/>
          <w:sz w:val="22"/>
          <w:szCs w:val="22"/>
        </w:rPr>
        <w:t>our Str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Capsule Rupture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leus 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”,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7765144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ific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7BC75E4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ts  &amp;</w:t>
      </w:r>
      <w:r w:rsidRPr="005A234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ble Mini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</w:p>
    <w:p w14:paraId="2A78A11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0C893F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 xml:space="preserve">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Capsule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iser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</w:p>
    <w:p w14:paraId="59E270A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spe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5F08C0C2" w14:textId="77777777" w:rsidR="000160DB" w:rsidRPr="005A234E" w:rsidRDefault="00C52300" w:rsidP="005A234E">
      <w:pPr>
        <w:tabs>
          <w:tab w:val="left" w:pos="820"/>
        </w:tabs>
        <w:spacing w:before="11"/>
        <w:ind w:left="820" w:right="46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  <w:t>Chief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st, Gold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Indi</w:t>
      </w:r>
      <w:r w:rsidRPr="005A234E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n</w:t>
      </w:r>
      <w:r w:rsidRPr="005A234E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 and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ndia</w:t>
      </w:r>
    </w:p>
    <w:p w14:paraId="6DD7C99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Gu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vind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Hospit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ondich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ndia</w:t>
      </w:r>
    </w:p>
    <w:p w14:paraId="0A5E5E8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posit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Rounds,</w:t>
      </w:r>
    </w:p>
    <w:p w14:paraId="615D60C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</w:t>
      </w:r>
    </w:p>
    <w:p w14:paraId="56574055" w14:textId="77777777" w:rsidR="000160DB" w:rsidRPr="005A234E" w:rsidRDefault="00C52300" w:rsidP="005A234E">
      <w:pPr>
        <w:tabs>
          <w:tab w:val="left" w:pos="820"/>
        </w:tabs>
        <w:ind w:left="820" w:right="313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 we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now?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goin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6C4BEEFE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ppro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</w:p>
    <w:p w14:paraId="381C789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374C0011" w14:textId="77777777" w:rsidR="000160DB" w:rsidRPr="005A234E" w:rsidRDefault="00C52300" w:rsidP="005A234E">
      <w:pPr>
        <w:tabs>
          <w:tab w:val="left" w:pos="820"/>
        </w:tabs>
        <w:ind w:left="820" w:right="28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79AB6EA1" w14:textId="77777777" w:rsidR="000160DB" w:rsidRPr="005A234E" w:rsidRDefault="00C52300" w:rsidP="005A234E">
      <w:pPr>
        <w:ind w:left="820" w:right="395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sifier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 “Mana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 and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>) 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rd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the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ts”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A234E">
        <w:rPr>
          <w:rFonts w:asciiTheme="minorHAnsi" w:hAnsiTheme="minorHAnsi" w:cstheme="minorHAnsi"/>
          <w:sz w:val="22"/>
          <w:szCs w:val="22"/>
        </w:rPr>
        <w:t>) 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).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40C00A4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    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ome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2562B8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/AAO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5ED040DE" w14:textId="77777777" w:rsidR="000160DB" w:rsidRPr="005A234E" w:rsidRDefault="00C52300" w:rsidP="005A234E">
      <w:pPr>
        <w:spacing w:before="14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eastAsia="Book Antiqua" w:hAnsiTheme="minorHAnsi" w:cstheme="minorHAnsi"/>
          <w:sz w:val="22"/>
          <w:szCs w:val="22"/>
        </w:rPr>
        <w:t>2003    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ph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for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with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ts”.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ntation,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76555D4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43E8B52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2003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posit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Fea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sp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iser</w:t>
      </w:r>
    </w:p>
    <w:p w14:paraId="517A67E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5FF17889" w14:textId="77777777" w:rsidR="000160DB" w:rsidRPr="005A234E" w:rsidRDefault="00C52300" w:rsidP="005A234E">
      <w:pPr>
        <w:tabs>
          <w:tab w:val="left" w:pos="820"/>
        </w:tabs>
        <w:ind w:left="820" w:right="13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2003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with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ts”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ntable Miniatu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2003: </w:t>
      </w:r>
      <w:r w:rsidRPr="005A234E">
        <w:rPr>
          <w:rFonts w:asciiTheme="minorHAnsi" w:hAnsiTheme="minorHAnsi" w:cstheme="minorHAnsi"/>
          <w:spacing w:val="2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Hot 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Not,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um,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4DAA1BA0" w14:textId="77777777" w:rsidR="000160DB" w:rsidRPr="005A234E" w:rsidRDefault="00C52300" w:rsidP="005A234E">
      <w:pPr>
        <w:tabs>
          <w:tab w:val="left" w:pos="820"/>
        </w:tabs>
        <w:ind w:left="820" w:right="17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ph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for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umatic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"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rs 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y 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2004,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r)</w:t>
      </w:r>
    </w:p>
    <w:p w14:paraId="11F2ACA2" w14:textId="77777777" w:rsidR="000160DB" w:rsidRPr="005A234E" w:rsidRDefault="00C52300" w:rsidP="005A234E">
      <w:pPr>
        <w:tabs>
          <w:tab w:val="left" w:pos="820"/>
        </w:tabs>
        <w:ind w:left="820" w:right="49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nsion 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s: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kshop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7th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guna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ws)</w:t>
      </w:r>
    </w:p>
    <w:p w14:paraId="25D57EB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lpos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Rounds,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</w:p>
    <w:p w14:paraId="0A6B37B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4E44CC9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raumatic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Malposi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ioned</w:t>
      </w:r>
    </w:p>
    <w:p w14:paraId="406941F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win Ci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 Minn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ta,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Minn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pol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</w:p>
    <w:p w14:paraId="2113EE9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2004.</w:t>
      </w:r>
    </w:p>
    <w:p w14:paraId="14B5764B" w14:textId="77777777" w:rsidR="000160DB" w:rsidRPr="005A234E" w:rsidRDefault="00C52300" w:rsidP="005A234E">
      <w:pPr>
        <w:tabs>
          <w:tab w:val="left" w:pos="820"/>
        </w:tabs>
        <w:ind w:left="820" w:right="39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uum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using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Cruise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Control”,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ntable Miniatu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nts with 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sses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ment of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om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002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ia</w:t>
      </w:r>
      <w:r w:rsidRPr="005A234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Annual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1087E7C0" w14:textId="77777777" w:rsidR="000160DB" w:rsidRPr="005A234E" w:rsidRDefault="00C52300" w:rsidP="005A234E">
      <w:pPr>
        <w:tabs>
          <w:tab w:val="left" w:pos="820"/>
        </w:tabs>
        <w:ind w:left="820" w:right="24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nolo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), 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(Stei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Mic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oincision, Thin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),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ve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Manag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a video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God,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me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nother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48D275A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4CF9989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Chall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ublu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</w:p>
    <w:p w14:paraId="1E6070F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psulophi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74D97FFA" w14:textId="77777777" w:rsidR="000160DB" w:rsidRPr="005A234E" w:rsidRDefault="00C52300" w:rsidP="005A234E">
      <w:pPr>
        <w:spacing w:before="14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imanu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with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570F7D0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083C3BE8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2004  </w:t>
      </w:r>
      <w:r w:rsidRPr="005A234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Comp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nsion 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>nno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09D2D5E7" w14:textId="77777777" w:rsidR="000160DB" w:rsidRPr="005A234E" w:rsidRDefault="00C52300" w:rsidP="005A234E">
      <w:pPr>
        <w:ind w:left="816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Glob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rsp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. Uni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7864AF3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</w:t>
      </w:r>
      <w:r w:rsidRPr="005A234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s, 1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th Mor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U.C.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49A3E3CB" w14:textId="77777777" w:rsidR="000160DB" w:rsidRPr="005A234E" w:rsidRDefault="00C52300" w:rsidP="005A234E">
      <w:pPr>
        <w:ind w:left="816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 of 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2F66CFC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</w:t>
      </w:r>
      <w:r w:rsidRPr="005A234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Malposi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n, U. </w:t>
      </w:r>
      <w:r w:rsidRPr="005A234E">
        <w:rPr>
          <w:rFonts w:asciiTheme="minorHAnsi" w:hAnsiTheme="minorHAnsi" w:cstheme="minorHAnsi"/>
          <w:sz w:val="22"/>
          <w:szCs w:val="22"/>
        </w:rPr>
        <w:t>C.</w:t>
      </w:r>
    </w:p>
    <w:p w14:paraId="163D770F" w14:textId="77777777" w:rsidR="000160DB" w:rsidRPr="005A234E" w:rsidRDefault="00C52300" w:rsidP="005A234E">
      <w:pPr>
        <w:ind w:left="816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4F0D40A8" w14:textId="77777777" w:rsidR="000160DB" w:rsidRPr="005A234E" w:rsidRDefault="00C52300" w:rsidP="005A234E">
      <w:pPr>
        <w:spacing w:before="41"/>
        <w:ind w:left="816" w:right="241" w:hanging="674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</w:t>
      </w:r>
      <w:r w:rsidRPr="005A234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1)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str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for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ts”; 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mov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leus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owing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C Ruptur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; (3)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g-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XE 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/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</w:p>
    <w:p w14:paraId="4A764E70" w14:textId="77777777" w:rsidR="000160DB" w:rsidRPr="005A234E" w:rsidRDefault="00C52300" w:rsidP="005A234E">
      <w:pPr>
        <w:ind w:left="816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tson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Otta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Can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37ABFD9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: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sies 200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</w:p>
    <w:p w14:paraId="5C2D9BE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5CC37A6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one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vs 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</w:p>
    <w:p w14:paraId="523CDC0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03D1BB02" w14:textId="77777777" w:rsidR="000160DB" w:rsidRPr="005A234E" w:rsidRDefault="00C52300" w:rsidP="005A234E">
      <w:pPr>
        <w:tabs>
          <w:tab w:val="left" w:pos="820"/>
        </w:tabs>
        <w:ind w:left="820" w:right="17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5A234E">
        <w:rPr>
          <w:rFonts w:asciiTheme="minorHAnsi" w:hAnsiTheme="minorHAnsi" w:cstheme="minorHAnsi"/>
          <w:sz w:val="22"/>
          <w:szCs w:val="22"/>
        </w:rPr>
        <w:t xml:space="preserve">uthor,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ial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Visu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ic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z w:val="22"/>
          <w:szCs w:val="22"/>
        </w:rPr>
        <w:t>vice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Centr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Visu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oss 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</w:p>
    <w:p w14:paraId="1FFFF3A0" w14:textId="77777777" w:rsidR="000160DB" w:rsidRPr="005A234E" w:rsidRDefault="00C52300" w:rsidP="005A234E">
      <w:pPr>
        <w:tabs>
          <w:tab w:val="left" w:pos="820"/>
        </w:tabs>
        <w:ind w:left="820" w:right="28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393207EF" w14:textId="77777777" w:rsidR="000160DB" w:rsidRPr="005A234E" w:rsidRDefault="00C52300" w:rsidP="005A234E">
      <w:pPr>
        <w:spacing w:before="1"/>
        <w:ind w:left="820" w:right="244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sifier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 “Mana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>) 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rd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the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ts”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A234E">
        <w:rPr>
          <w:rFonts w:asciiTheme="minorHAnsi" w:hAnsiTheme="minorHAnsi" w:cstheme="minorHAnsi"/>
          <w:sz w:val="22"/>
          <w:szCs w:val="22"/>
        </w:rPr>
        <w:t>) “A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4F67284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2004: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4380039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/AAO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211626E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2004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umatic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and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ules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iser</w:t>
      </w:r>
    </w:p>
    <w:p w14:paraId="69E0039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</w:p>
    <w:p w14:paraId="51F7ED70" w14:textId="77777777" w:rsidR="000160DB" w:rsidRPr="005A234E" w:rsidRDefault="00C52300" w:rsidP="005A234E">
      <w:pPr>
        <w:tabs>
          <w:tab w:val="left" w:pos="820"/>
        </w:tabs>
        <w:ind w:left="820" w:right="18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nsion 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2004: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Hot 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ot,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2F5CB32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2004  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12510A3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4A01211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</w:p>
    <w:p w14:paraId="28604687" w14:textId="77777777" w:rsidR="000160DB" w:rsidRPr="005A234E" w:rsidRDefault="00C52300" w:rsidP="005A234E">
      <w:pPr>
        <w:tabs>
          <w:tab w:val="left" w:pos="820"/>
        </w:tabs>
        <w:ind w:left="820" w:right="18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)“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 - 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34E">
        <w:rPr>
          <w:rFonts w:asciiTheme="minorHAnsi" w:hAnsiTheme="minorHAnsi" w:cstheme="minorHAnsi"/>
          <w:sz w:val="22"/>
          <w:szCs w:val="22"/>
        </w:rPr>
        <w:t>nsion 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vs.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ome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) due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4)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2005,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r)</w:t>
      </w:r>
    </w:p>
    <w:p w14:paraId="107E7F9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b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k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onules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CTRs,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rs,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str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4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5FF16F7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 Corn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4C4DF721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nta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 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CA.</w:t>
      </w:r>
    </w:p>
    <w:p w14:paraId="660E911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Til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ndu,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57E112F8" w14:textId="77777777" w:rsidR="000160DB" w:rsidRPr="005A234E" w:rsidRDefault="00C52300" w:rsidP="005A234E">
      <w:pPr>
        <w:tabs>
          <w:tab w:val="left" w:pos="820"/>
        </w:tabs>
        <w:ind w:left="820" w:right="37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le vs th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pie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ophobic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s: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hich is 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ue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</w:p>
    <w:p w14:paraId="70A19858" w14:textId="77777777" w:rsidR="000160DB" w:rsidRPr="005A234E" w:rsidRDefault="00C52300" w:rsidP="005A234E">
      <w:pPr>
        <w:tabs>
          <w:tab w:val="left" w:pos="820"/>
        </w:tabs>
        <w:ind w:left="820" w:right="501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Surp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Mask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t),</w:t>
      </w:r>
    </w:p>
    <w:p w14:paraId="025E6986" w14:textId="77777777" w:rsidR="000160DB" w:rsidRPr="005A234E" w:rsidRDefault="00C52300" w:rsidP="005A234E">
      <w:pPr>
        <w:spacing w:before="72"/>
        <w:ind w:left="820" w:right="168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lastRenderedPageBreak/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konit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ja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 Mic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on, Thin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s,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mast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nique”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nt”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video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of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ts”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oincision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</w:p>
    <w:p w14:paraId="7B02EF6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ton,</w:t>
      </w:r>
    </w:p>
    <w:p w14:paraId="3AA7255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DC</w:t>
      </w:r>
    </w:p>
    <w:p w14:paraId="394FC91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ld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um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opia,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44E1DBA2" w14:textId="77777777" w:rsidR="000160DB" w:rsidRPr="005A234E" w:rsidRDefault="00C52300" w:rsidP="005A234E">
      <w:pPr>
        <w:spacing w:before="14"/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</w:p>
    <w:p w14:paraId="27B3A7C0" w14:textId="77777777" w:rsidR="000160DB" w:rsidRPr="005A234E" w:rsidRDefault="00C52300" w:rsidP="005A234E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eastAsia="Book Antiqua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IS) due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323738A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</w:p>
    <w:p w14:paraId="0B865371" w14:textId="77777777" w:rsidR="000160DB" w:rsidRPr="005A234E" w:rsidRDefault="00C52300" w:rsidP="005A234E">
      <w:pPr>
        <w:tabs>
          <w:tab w:val="left" w:pos="820"/>
        </w:tabs>
        <w:ind w:left="820" w:right="124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rts,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ton, DC</w:t>
      </w:r>
    </w:p>
    <w:p w14:paraId="3B3BBC91" w14:textId="77777777" w:rsidR="000160DB" w:rsidRPr="005A234E" w:rsidRDefault="00C52300" w:rsidP="005A234E">
      <w:pPr>
        <w:tabs>
          <w:tab w:val="left" w:pos="820"/>
        </w:tabs>
        <w:ind w:left="820" w:right="86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 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ph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lo 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7DBDC81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iation,</w:t>
      </w:r>
    </w:p>
    <w:p w14:paraId="74B1E3C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U. 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77C702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ons”.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nd Rounds, Mass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husetts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Bo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ton,</w:t>
      </w:r>
    </w:p>
    <w:p w14:paraId="2BE79C2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position w:val="-1"/>
          <w:sz w:val="22"/>
          <w:szCs w:val="22"/>
        </w:rPr>
        <w:t>MA</w:t>
      </w:r>
    </w:p>
    <w:p w14:paraId="6F5E540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   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nute, $1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ss. 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union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rv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rd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10CAF59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hool,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oston, MA.</w:t>
      </w:r>
    </w:p>
    <w:p w14:paraId="553CD30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mall pup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l, flop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Gl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2005: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</w:p>
    <w:p w14:paraId="1979D68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e.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/A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oma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ubsp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7228622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dis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ussant.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2005: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Bes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/A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</w:p>
    <w:p w14:paraId="124A0281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3C4ED96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37F7AD7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33C5C482" w14:textId="77777777" w:rsidR="000160DB" w:rsidRPr="005A234E" w:rsidRDefault="00C52300" w:rsidP="005A234E">
      <w:pPr>
        <w:tabs>
          <w:tab w:val="left" w:pos="820"/>
        </w:tabs>
        <w:ind w:left="820" w:right="28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45107DC0" w14:textId="77777777" w:rsidR="000160DB" w:rsidRPr="005A234E" w:rsidRDefault="00C52300" w:rsidP="005A234E">
      <w:pPr>
        <w:ind w:left="820" w:right="221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ios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using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(Pan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o” (Piov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4)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ts”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l)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24B51661" w14:textId="77777777" w:rsidR="000160DB" w:rsidRPr="005A234E" w:rsidRDefault="00C52300" w:rsidP="005A234E">
      <w:pPr>
        <w:tabs>
          <w:tab w:val="left" w:pos="820"/>
        </w:tabs>
        <w:spacing w:before="5"/>
        <w:ind w:left="820" w:right="41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ropic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522842BB" w14:textId="77777777" w:rsidR="000160DB" w:rsidRPr="005A234E" w:rsidRDefault="00C52300" w:rsidP="005A234E">
      <w:pPr>
        <w:tabs>
          <w:tab w:val="left" w:pos="820"/>
        </w:tabs>
        <w:ind w:left="820" w:right="25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2005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2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mposium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6D94E25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2005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Opht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2006: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</w:p>
    <w:p w14:paraId="03BB03D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pies.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um,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388FDEDF" w14:textId="77777777" w:rsidR="000160DB" w:rsidRPr="005A234E" w:rsidRDefault="00C52300" w:rsidP="005A234E">
      <w:pPr>
        <w:tabs>
          <w:tab w:val="left" w:pos="820"/>
        </w:tabs>
        <w:ind w:left="820" w:right="20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Roundtabl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2006,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Maui,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0265E396" w14:textId="77777777" w:rsidR="000160DB" w:rsidRPr="005A234E" w:rsidRDefault="00C52300" w:rsidP="005A234E">
      <w:pPr>
        <w:tabs>
          <w:tab w:val="left" w:pos="820"/>
        </w:tabs>
        <w:ind w:left="820" w:right="153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Rate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ial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19D8AB6A" w14:textId="77777777" w:rsidR="000160DB" w:rsidRPr="005A234E" w:rsidRDefault="00C52300" w:rsidP="005A234E">
      <w:pPr>
        <w:tabs>
          <w:tab w:val="left" w:pos="820"/>
        </w:tabs>
        <w:spacing w:before="72"/>
        <w:ind w:left="820" w:right="165" w:hanging="720"/>
        <w:rPr>
          <w:rFonts w:asciiTheme="minorHAnsi" w:eastAsia="Book Antiqua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roin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on, Thin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manu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hnique”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ols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Obstb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um),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 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Man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video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l),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of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matu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ts”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an F</w:t>
      </w:r>
      <w:r w:rsidRPr="005A234E">
        <w:rPr>
          <w:rFonts w:asciiTheme="minorHAnsi" w:eastAsia="Book Antiqua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an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i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sc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, CA</w:t>
      </w:r>
    </w:p>
    <w:p w14:paraId="2834C4A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ptain,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m,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inato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s. ASCRS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0B68D53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4FC79E2E" w14:textId="77777777" w:rsidR="000160DB" w:rsidRPr="005A234E" w:rsidRDefault="00C52300" w:rsidP="005A234E">
      <w:pPr>
        <w:tabs>
          <w:tab w:val="left" w:pos="820"/>
        </w:tabs>
        <w:ind w:left="820" w:right="241" w:hanging="720"/>
        <w:rPr>
          <w:rFonts w:asciiTheme="minorHAnsi" w:eastAsia="Book Antiqua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st,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um, 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out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an F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an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i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sc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, CA</w:t>
      </w:r>
    </w:p>
    <w:p w14:paraId="380C1B5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umni</w:t>
      </w:r>
    </w:p>
    <w:p w14:paraId="438176C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rkel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58B7780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Mainten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rtifi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</w:p>
    <w:p w14:paraId="1184916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ment, Chic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IL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5CB666D" w14:textId="77777777" w:rsidR="000160DB" w:rsidRPr="005A234E" w:rsidRDefault="00C52300" w:rsidP="005A234E">
      <w:pPr>
        <w:spacing w:before="14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note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the</w:t>
      </w:r>
    </w:p>
    <w:p w14:paraId="0725320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38FDD70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    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</w:p>
    <w:p w14:paraId="7D2E9A6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7FE74FF7" w14:textId="77777777" w:rsidR="000160DB" w:rsidRPr="005A234E" w:rsidRDefault="00C52300" w:rsidP="005A234E">
      <w:pPr>
        <w:tabs>
          <w:tab w:val="left" w:pos="820"/>
        </w:tabs>
        <w:ind w:left="820" w:right="32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sule Rup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5A234E">
        <w:rPr>
          <w:rFonts w:asciiTheme="minorHAnsi" w:hAnsiTheme="minorHAnsi" w:cstheme="minorHAnsi"/>
          <w:sz w:val="22"/>
          <w:szCs w:val="22"/>
        </w:rPr>
        <w:t>ntable Miniatu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7F3A70C" w14:textId="77777777" w:rsidR="000160DB" w:rsidRPr="005A234E" w:rsidRDefault="00C52300" w:rsidP="005A234E">
      <w:pPr>
        <w:tabs>
          <w:tab w:val="left" w:pos="820"/>
        </w:tabs>
        <w:spacing w:before="3"/>
        <w:ind w:left="820" w:right="69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note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2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Chinese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095C5BF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Visio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</w:p>
    <w:p w14:paraId="3741D09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72EB852B" w14:textId="77777777" w:rsidR="000160DB" w:rsidRPr="005A234E" w:rsidRDefault="00C52300" w:rsidP="005A234E">
      <w:pPr>
        <w:tabs>
          <w:tab w:val="left" w:pos="820"/>
        </w:tabs>
        <w:ind w:left="820" w:right="21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nior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uthor,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Rate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Due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msu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osin: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 Multic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5060C6CB" w14:textId="77777777" w:rsidR="000160DB" w:rsidRPr="005A234E" w:rsidRDefault="00C52300" w:rsidP="005A234E">
      <w:pPr>
        <w:tabs>
          <w:tab w:val="left" w:pos="820"/>
        </w:tabs>
        <w:ind w:left="820" w:right="20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5A234E">
        <w:rPr>
          <w:rFonts w:asciiTheme="minorHAnsi" w:hAnsiTheme="minorHAnsi" w:cstheme="minorHAnsi"/>
          <w:sz w:val="22"/>
          <w:szCs w:val="22"/>
        </w:rPr>
        <w:t xml:space="preserve">uthor,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 Prosp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ial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sific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vs.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less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mal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l-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</w:p>
    <w:p w14:paraId="2BB7437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posium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30A437C0" w14:textId="77777777" w:rsidR="000160DB" w:rsidRPr="005A234E" w:rsidRDefault="00C52300" w:rsidP="005A234E">
      <w:pPr>
        <w:tabs>
          <w:tab w:val="left" w:pos="820"/>
        </w:tabs>
        <w:ind w:left="820" w:right="28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 xml:space="preserve">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6FB7C78" w14:textId="77777777" w:rsidR="000160DB" w:rsidRPr="005A234E" w:rsidRDefault="00C52300" w:rsidP="005A234E">
      <w:pPr>
        <w:spacing w:before="1"/>
        <w:ind w:left="820" w:right="242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the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mber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l)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ted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gments,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Capsular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s: Compr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nsive Revi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18E2D88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2006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2006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oe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rd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</w:p>
    <w:p w14:paraId="5199206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umb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sic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</w:p>
    <w:p w14:paraId="7A7C4709" w14:textId="77777777" w:rsidR="000160DB" w:rsidRPr="005A234E" w:rsidRDefault="00C52300" w:rsidP="005A234E">
      <w:pPr>
        <w:tabs>
          <w:tab w:val="left" w:pos="820"/>
        </w:tabs>
        <w:ind w:left="820" w:right="46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2006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hich Mulifo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Patient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07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Outtak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0CBE12A4" w14:textId="77777777" w:rsidR="000160DB" w:rsidRPr="005A234E" w:rsidRDefault="00C52300" w:rsidP="005A234E">
      <w:pPr>
        <w:tabs>
          <w:tab w:val="left" w:pos="820"/>
        </w:tabs>
        <w:ind w:left="820" w:right="244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(1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)“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ic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ior Se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ic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(4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5)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72DDE67B" w14:textId="77777777" w:rsidR="000160DB" w:rsidRPr="005A234E" w:rsidRDefault="00C52300" w:rsidP="005A234E">
      <w:pPr>
        <w:spacing w:before="72"/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7, 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</w:p>
    <w:p w14:paraId="45DFF2C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En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3B71539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late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's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ts”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05A0DAD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Gl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oma 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06F938AA" w14:textId="77777777" w:rsidR="000160DB" w:rsidRPr="005A234E" w:rsidRDefault="00C52300" w:rsidP="005A234E">
      <w:pPr>
        <w:tabs>
          <w:tab w:val="left" w:pos="820"/>
        </w:tabs>
        <w:spacing w:before="3"/>
        <w:ind w:left="820" w:right="25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2007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k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 xml:space="preserve">onules: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TRs,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tors,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sel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us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5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th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ls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lph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A, 2007</w:t>
      </w:r>
    </w:p>
    <w:p w14:paraId="21FF863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nia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62CC7EC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5A28D59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vs.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ial in a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lese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mp”,</w:t>
      </w:r>
    </w:p>
    <w:p w14:paraId="6B95C86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Unite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d,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6C36287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Antib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 on</w:t>
      </w:r>
    </w:p>
    <w:p w14:paraId="74BBC35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Endophth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is and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62418D3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</w:t>
      </w:r>
    </w:p>
    <w:p w14:paraId="07D24747" w14:textId="77777777" w:rsidR="000160DB" w:rsidRPr="005A234E" w:rsidRDefault="00C52300" w:rsidP="005A234E">
      <w:pPr>
        <w:ind w:left="820" w:right="113"/>
        <w:rPr>
          <w:rFonts w:asciiTheme="minorHAnsi" w:eastAsia="Book Antiqua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ts”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,</w:t>
      </w:r>
      <w:r w:rsidRPr="005A234E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an F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an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i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, CA</w:t>
      </w:r>
    </w:p>
    <w:p w14:paraId="2905244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 of Patie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Restor 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oom”</w:t>
      </w:r>
    </w:p>
    <w:p w14:paraId="454E1F3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61119119" w14:textId="77777777" w:rsidR="000160DB" w:rsidRPr="005A234E" w:rsidRDefault="00C52300" w:rsidP="005A234E">
      <w:pPr>
        <w:tabs>
          <w:tab w:val="left" w:pos="820"/>
        </w:tabs>
        <w:spacing w:before="14"/>
        <w:ind w:left="820" w:right="207" w:hanging="720"/>
        <w:rPr>
          <w:rFonts w:asciiTheme="minorHAnsi" w:eastAsia="Book Antiqua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st,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an 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ie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go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, CA</w:t>
      </w:r>
    </w:p>
    <w:p w14:paraId="79F8446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Room”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utpatient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phthalm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</w:p>
    <w:p w14:paraId="4465C2F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2007,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0EF66983" w14:textId="77777777" w:rsidR="000160DB" w:rsidRPr="005A234E" w:rsidRDefault="00C52300" w:rsidP="005A234E">
      <w:pPr>
        <w:tabs>
          <w:tab w:val="left" w:pos="820"/>
        </w:tabs>
        <w:ind w:left="820" w:right="37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To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ts, Toric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m,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1E3A74E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Memb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s. ASCRS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43A358C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6C9166C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 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s,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212047F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ld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6E74C130" w14:textId="77777777" w:rsidR="000160DB" w:rsidRPr="005A234E" w:rsidRDefault="00C52300" w:rsidP="005A234E">
      <w:pPr>
        <w:tabs>
          <w:tab w:val="left" w:pos="820"/>
        </w:tabs>
        <w:ind w:left="820" w:right="34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 Memori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Avoiding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robl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ms,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Endophthalmit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5th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ietà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talmo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ional Con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Rome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10244A1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</w:p>
    <w:p w14:paraId="5B3A634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How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do we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ular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</w:p>
    <w:p w14:paraId="69FFE40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rkel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18DC9C38" w14:textId="77777777" w:rsidR="000160DB" w:rsidRPr="005A234E" w:rsidRDefault="00C52300" w:rsidP="005A234E">
      <w:pPr>
        <w:tabs>
          <w:tab w:val="left" w:pos="820"/>
        </w:tabs>
        <w:spacing w:before="1"/>
        <w:ind w:left="820" w:right="45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2007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len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>)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incision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sur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ld,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Res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ma,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irmingh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irmin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m,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2007</w:t>
      </w:r>
    </w:p>
    <w:p w14:paraId="6261CD7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 xml:space="preserve">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r, 20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7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ive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5D14F047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0752B2A8" w14:textId="77777777" w:rsidR="000160DB" w:rsidRPr="005A234E" w:rsidRDefault="00C52300" w:rsidP="005A234E">
      <w:pPr>
        <w:tabs>
          <w:tab w:val="left" w:pos="820"/>
        </w:tabs>
        <w:ind w:left="820" w:right="82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4th 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 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0A9C88DD" w14:textId="77777777" w:rsidR="000160DB" w:rsidRPr="005A234E" w:rsidRDefault="00C52300" w:rsidP="005A234E">
      <w:pPr>
        <w:tabs>
          <w:tab w:val="left" w:pos="820"/>
        </w:tabs>
        <w:ind w:left="820" w:right="177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in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m, Ame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323B31BF" w14:textId="77777777" w:rsidR="000160DB" w:rsidRPr="005A234E" w:rsidRDefault="00C52300" w:rsidP="005A234E">
      <w:pPr>
        <w:tabs>
          <w:tab w:val="left" w:pos="820"/>
        </w:tabs>
        <w:spacing w:before="72"/>
        <w:ind w:left="820" w:right="18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 of Patie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Impl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nted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Restor 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oom”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st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 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23F02D5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Endophthal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50089BA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</w:p>
    <w:p w14:paraId="75492EB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posium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st, AAO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1391E76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   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</w:p>
    <w:p w14:paraId="5F67AB8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72CCBC3" w14:textId="77777777" w:rsidR="000160DB" w:rsidRPr="005A234E" w:rsidRDefault="00C52300" w:rsidP="005A234E">
      <w:pPr>
        <w:ind w:left="820" w:right="352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ments,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sion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s: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nsive Revi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w, Controv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rls” (Ch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w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</w:p>
    <w:p w14:paraId="7C91D0A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2007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, 2007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nive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</w:p>
    <w:p w14:paraId="00FD93B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ton,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ouis,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ouis, MO.</w:t>
      </w:r>
    </w:p>
    <w:p w14:paraId="1B17DA06" w14:textId="77777777" w:rsidR="000160DB" w:rsidRPr="005A234E" w:rsidRDefault="00C52300" w:rsidP="005A234E">
      <w:pPr>
        <w:tabs>
          <w:tab w:val="left" w:pos="820"/>
        </w:tabs>
        <w:ind w:left="820" w:right="104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2007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d: a 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nute $15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 bl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ss”. Pro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D13E128" w14:textId="77777777" w:rsidR="000160DB" w:rsidRPr="005A234E" w:rsidRDefault="00C52300" w:rsidP="005A234E">
      <w:pPr>
        <w:tabs>
          <w:tab w:val="left" w:pos="820"/>
        </w:tabs>
        <w:ind w:left="820" w:right="11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ntab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Miniatu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of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ndi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us”,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4)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in 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R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 xml:space="preserve">8,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iko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ws/N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7EB1C416" w14:textId="77777777" w:rsidR="000160DB" w:rsidRPr="005A234E" w:rsidRDefault="00C52300" w:rsidP="005A234E">
      <w:pPr>
        <w:tabs>
          <w:tab w:val="left" w:pos="820"/>
        </w:tabs>
        <w:spacing w:before="9"/>
        <w:ind w:left="820" w:right="19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nute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$15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blindn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rv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horpe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and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ture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vigating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ive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tsbur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4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5A234E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A234E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08</w:t>
      </w:r>
    </w:p>
    <w:p w14:paraId="04BC6EAA" w14:textId="77777777" w:rsidR="000160DB" w:rsidRPr="005A234E" w:rsidRDefault="00C52300" w:rsidP="005A234E">
      <w:pPr>
        <w:tabs>
          <w:tab w:val="left" w:pos="820"/>
        </w:tabs>
        <w:spacing w:before="2"/>
        <w:ind w:left="820" w:right="14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rios: A V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Cours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of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pia Cor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s: 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dict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(C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);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oing 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h,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Go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je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;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niques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ted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pr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snted in</w:t>
      </w:r>
    </w:p>
    <w:p w14:paraId="4BEE2E2C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D”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IL</w:t>
      </w:r>
    </w:p>
    <w:p w14:paraId="0B6E3397" w14:textId="77777777" w:rsidR="000160DB" w:rsidRPr="005A234E" w:rsidRDefault="00C52300" w:rsidP="005A234E">
      <w:pPr>
        <w:ind w:left="820" w:right="14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 for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; 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ison 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Rotational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tabil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 xml:space="preserve">s: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rst</w:t>
      </w:r>
    </w:p>
    <w:p w14:paraId="1DBDE70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90 Conse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19548961" w14:textId="77777777" w:rsidR="000160DB" w:rsidRPr="005A234E" w:rsidRDefault="00C52300" w:rsidP="005A234E">
      <w:pPr>
        <w:spacing w:before="15"/>
        <w:ind w:left="820" w:right="167" w:hanging="720"/>
        <w:rPr>
          <w:rFonts w:asciiTheme="minorHAnsi" w:eastAsia="Book Antiqua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tor,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len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Ch</w:t>
      </w:r>
      <w:r w:rsidRPr="005A234E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>a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go</w:t>
      </w: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eastAsia="Book Antiqua" w:hAnsiTheme="minorHAnsi" w:cstheme="minorHAnsi"/>
          <w:spacing w:val="1"/>
          <w:sz w:val="22"/>
          <w:szCs w:val="22"/>
        </w:rPr>
        <w:t>IL</w:t>
      </w:r>
    </w:p>
    <w:p w14:paraId="5B270A8E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Rounds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Ch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o,</w:t>
      </w:r>
    </w:p>
    <w:p w14:paraId="03CCCBE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IL</w:t>
      </w:r>
    </w:p>
    <w:p w14:paraId="62B6CFA7" w14:textId="77777777" w:rsidR="000160DB" w:rsidRPr="005A234E" w:rsidRDefault="00C52300" w:rsidP="005A234E">
      <w:pPr>
        <w:tabs>
          <w:tab w:val="left" w:pos="820"/>
        </w:tabs>
        <w:ind w:left="820" w:right="57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z w:val="22"/>
          <w:szCs w:val="22"/>
        </w:rPr>
        <w:t xml:space="preserve">ris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nive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nd, OR.</w:t>
      </w:r>
    </w:p>
    <w:p w14:paraId="1A49341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Mo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rver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. Univ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nia,</w:t>
      </w:r>
    </w:p>
    <w:p w14:paraId="05609BA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hool of Opt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CA.</w:t>
      </w:r>
    </w:p>
    <w:p w14:paraId="663FC661" w14:textId="77777777" w:rsidR="000160DB" w:rsidRPr="005A234E" w:rsidRDefault="00C52300" w:rsidP="005A234E">
      <w:pPr>
        <w:tabs>
          <w:tab w:val="left" w:pos="820"/>
        </w:tabs>
        <w:ind w:left="820" w:right="168" w:hanging="7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test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d: a 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nute $15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or bl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mund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hutz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Yo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k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nive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Hosp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l,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rk Ci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 NY</w:t>
      </w:r>
    </w:p>
    <w:p w14:paraId="37AA7558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</w:p>
    <w:p w14:paraId="21647F5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U. C.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rkel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 San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27762CA9" w14:textId="77777777" w:rsidR="000160DB" w:rsidRPr="005A234E" w:rsidRDefault="00C52300" w:rsidP="005A234E">
      <w:pPr>
        <w:tabs>
          <w:tab w:val="left" w:pos="820"/>
        </w:tabs>
        <w:ind w:left="820" w:right="27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outcom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bi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oom and bi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70,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gin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pupil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nsion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vice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IS,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rs, 2008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ld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ss, Hong Kong</w:t>
      </w:r>
    </w:p>
    <w:p w14:paraId="7B9C1320" w14:textId="77777777" w:rsidR="000160DB" w:rsidRPr="005A234E" w:rsidRDefault="00C52300" w:rsidP="005A234E">
      <w:pPr>
        <w:tabs>
          <w:tab w:val="left" w:pos="820"/>
        </w:tabs>
        <w:ind w:left="820" w:right="621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irman, spe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r: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st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- 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2008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ld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ogy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ss, Ho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Ko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2D96BA9F" w14:textId="77777777" w:rsidR="000160DB" w:rsidRPr="005A234E" w:rsidRDefault="00C52300" w:rsidP="005A234E">
      <w:pPr>
        <w:tabs>
          <w:tab w:val="left" w:pos="820"/>
        </w:tabs>
        <w:ind w:left="820" w:right="56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”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ts and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2008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ld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Congr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ss,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ong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0A823351" w14:textId="77777777" w:rsidR="000160DB" w:rsidRPr="005A234E" w:rsidRDefault="00C52300" w:rsidP="005A234E">
      <w:pPr>
        <w:tabs>
          <w:tab w:val="left" w:pos="820"/>
        </w:tabs>
        <w:ind w:left="820" w:right="10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2)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uture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ubsp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ial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ld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s, Hong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3FF75DD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 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ir,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 no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 for</w:t>
      </w:r>
    </w:p>
    <w:p w14:paraId="0FD758B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Chinese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king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2008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ld Ophthalmo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s, Hong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</w:p>
    <w:p w14:paraId="5373685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d 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Round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lo 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0D7738EA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ASORN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lo 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31CF11EB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onules”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nno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ions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Mor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 &amp;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6FEF44F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 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kland, CA</w:t>
      </w:r>
    </w:p>
    <w:p w14:paraId="493523A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r, 20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8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ive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</w:p>
    <w:p w14:paraId="16A57D6F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Tod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65C9D4E7" w14:textId="77777777" w:rsidR="000160DB" w:rsidRPr="005A234E" w:rsidRDefault="00C52300" w:rsidP="005A234E">
      <w:pPr>
        <w:tabs>
          <w:tab w:val="left" w:pos="820"/>
        </w:tabs>
        <w:ind w:left="820" w:right="25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z w:val="22"/>
          <w:szCs w:val="22"/>
        </w:rPr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opia Co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in a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onsid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 5th An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 Tod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s, NV</w:t>
      </w:r>
    </w:p>
    <w:p w14:paraId="0AF989FF" w14:textId="77777777" w:rsidR="000160DB" w:rsidRPr="005A234E" w:rsidRDefault="00C52300" w:rsidP="005A234E">
      <w:pPr>
        <w:spacing w:before="14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eastAsia="Book Antiqua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5th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 Retina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rtme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222FBA94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ton Hospital,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shin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on DC</w:t>
      </w:r>
    </w:p>
    <w:p w14:paraId="1C15896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hich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nts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sui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for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AAO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0145BCE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GA</w:t>
      </w:r>
    </w:p>
    <w:p w14:paraId="6B6D3E30" w14:textId="77777777" w:rsidR="000160DB" w:rsidRPr="005A234E" w:rsidRDefault="00C52300" w:rsidP="005A234E">
      <w:pPr>
        <w:tabs>
          <w:tab w:val="left" w:pos="820"/>
        </w:tabs>
        <w:ind w:left="820" w:right="66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update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in 2008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m,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AAO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GA</w:t>
      </w:r>
    </w:p>
    <w:p w14:paraId="58F7A7D4" w14:textId="77777777" w:rsidR="000160DB" w:rsidRPr="005A234E" w:rsidRDefault="00C52300" w:rsidP="005A234E">
      <w:pPr>
        <w:tabs>
          <w:tab w:val="left" w:pos="820"/>
        </w:tabs>
        <w:ind w:left="820" w:right="81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color w:val="221F1F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u</w:t>
      </w:r>
      <w:r w:rsidRPr="005A234E">
        <w:rPr>
          <w:rFonts w:asciiTheme="minorHAnsi" w:hAnsiTheme="minorHAnsi" w:cstheme="minorHAnsi"/>
          <w:color w:val="221F1F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color w:val="221F1F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i</w:t>
      </w:r>
      <w:r w:rsidRPr="005A234E">
        <w:rPr>
          <w:rFonts w:asciiTheme="minorHAnsi" w:hAnsiTheme="minorHAnsi" w:cstheme="minorHAnsi"/>
          <w:color w:val="221F1F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color w:val="221F1F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color w:val="221F1F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o</w:t>
      </w:r>
      <w:r w:rsidRPr="005A234E">
        <w:rPr>
          <w:rFonts w:asciiTheme="minorHAnsi" w:hAnsiTheme="minorHAnsi" w:cstheme="minorHAnsi"/>
          <w:color w:val="221F1F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r</w:t>
      </w:r>
      <w:r w:rsidRPr="005A234E">
        <w:rPr>
          <w:rFonts w:asciiTheme="minorHAnsi" w:hAnsiTheme="minorHAnsi" w:cstheme="minorHAnsi"/>
          <w:color w:val="221F1F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color w:val="221F1F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t</w:t>
      </w:r>
      <w:r w:rsidRPr="005A234E">
        <w:rPr>
          <w:rFonts w:asciiTheme="minorHAnsi" w:hAnsiTheme="minorHAnsi" w:cstheme="minorHAnsi"/>
          <w:color w:val="221F1F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 xml:space="preserve">on of </w:t>
      </w:r>
      <w:r w:rsidRPr="005A234E">
        <w:rPr>
          <w:rFonts w:asciiTheme="minorHAnsi" w:hAnsiTheme="minorHAnsi" w:cstheme="minorHAnsi"/>
          <w:color w:val="221F1F"/>
          <w:spacing w:val="1"/>
          <w:sz w:val="22"/>
          <w:szCs w:val="22"/>
        </w:rPr>
        <w:t>Pr</w:t>
      </w:r>
      <w:r w:rsidRPr="005A234E">
        <w:rPr>
          <w:rFonts w:asciiTheme="minorHAnsi" w:hAnsiTheme="minorHAnsi" w:cstheme="minorHAnsi"/>
          <w:color w:val="221F1F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s</w:t>
      </w:r>
      <w:r w:rsidRPr="005A234E">
        <w:rPr>
          <w:rFonts w:asciiTheme="minorHAnsi" w:hAnsiTheme="minorHAnsi" w:cstheme="minorHAnsi"/>
          <w:color w:val="221F1F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color w:val="221F1F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color w:val="221F1F"/>
          <w:sz w:val="22"/>
          <w:szCs w:val="22"/>
        </w:rPr>
        <w:t>opi</w:t>
      </w:r>
      <w:r w:rsidRPr="005A234E">
        <w:rPr>
          <w:rFonts w:asciiTheme="minorHAnsi" w:hAnsiTheme="minorHAnsi" w:cstheme="minorHAnsi"/>
          <w:color w:val="221F1F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5A234E">
        <w:rPr>
          <w:rFonts w:asciiTheme="minorHAnsi" w:hAnsiTheme="minorHAnsi" w:cstheme="minorHAnsi"/>
          <w:color w:val="000000"/>
          <w:spacing w:val="-10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CRS Annu</w:t>
      </w:r>
      <w:r w:rsidRPr="005A234E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color w:val="000000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color w:val="000000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mposiu</w:t>
      </w:r>
      <w:r w:rsidRPr="005A234E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5A234E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O Annu</w:t>
      </w:r>
      <w:r w:rsidRPr="005A234E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l Me</w:t>
      </w:r>
      <w:r w:rsidRPr="005A234E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5A234E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5A234E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Atla</w:t>
      </w:r>
      <w:r w:rsidRPr="005A234E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 xml:space="preserve">ta, </w:t>
      </w:r>
      <w:r w:rsidRPr="005A234E">
        <w:rPr>
          <w:rFonts w:asciiTheme="minorHAnsi" w:hAnsiTheme="minorHAnsi" w:cstheme="minorHAnsi"/>
          <w:color w:val="000000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color w:val="000000"/>
          <w:sz w:val="22"/>
          <w:szCs w:val="22"/>
        </w:rPr>
        <w:t>A</w:t>
      </w:r>
    </w:p>
    <w:p w14:paraId="2FEE671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: 2008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</w:p>
    <w:p w14:paraId="67F535C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 xml:space="preserve">y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ndrom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Ann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 GA</w:t>
      </w:r>
    </w:p>
    <w:p w14:paraId="451D8A2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posium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st, AAO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GA</w:t>
      </w:r>
    </w:p>
    <w:p w14:paraId="194AF3F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2008   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6B7DD16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ideo 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54D71643" w14:textId="77777777" w:rsidR="000160DB" w:rsidRPr="005A234E" w:rsidRDefault="00C52300" w:rsidP="005A234E">
      <w:pPr>
        <w:ind w:left="820" w:right="165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iate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ments,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sion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s: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nsive Revi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w, Controv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rls” (Ch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mproving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(5)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 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tou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no),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(6)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on pi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of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opia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Atlant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GA</w:t>
      </w:r>
    </w:p>
    <w:p w14:paraId="5A7DEADF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2008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with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2008,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</w:t>
      </w:r>
    </w:p>
    <w:p w14:paraId="2BA8416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um,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0E1144E" w14:textId="77777777" w:rsidR="000160DB" w:rsidRPr="005A234E" w:rsidRDefault="00C52300" w:rsidP="005A234E">
      <w:pPr>
        <w:tabs>
          <w:tab w:val="left" w:pos="820"/>
        </w:tabs>
        <w:spacing w:before="72"/>
        <w:ind w:left="820" w:right="43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Up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modating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3)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4)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w w:val="96"/>
          <w:sz w:val="22"/>
          <w:szCs w:val="22"/>
        </w:rPr>
        <w:t>W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w w:val="96"/>
          <w:sz w:val="22"/>
          <w:szCs w:val="22"/>
        </w:rPr>
        <w:t>a</w:t>
      </w:r>
      <w:r w:rsidRPr="005A234E">
        <w:rPr>
          <w:rFonts w:asciiTheme="minorHAnsi" w:hAnsiTheme="minorHAnsi" w:cstheme="minorHAnsi"/>
          <w:w w:val="96"/>
          <w:sz w:val="22"/>
          <w:szCs w:val="22"/>
        </w:rPr>
        <w:t>t‟s</w:t>
      </w:r>
      <w:r w:rsidRPr="005A234E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in Ant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nge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 b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indness: hope 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hop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less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>0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 xml:space="preserve">9, Maui,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 (Vindico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05D4EE0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 and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ules Stein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2009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oint</w:t>
      </w:r>
    </w:p>
    <w:p w14:paraId="54BC0F0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ules Stein/A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les, CA</w:t>
      </w:r>
    </w:p>
    <w:p w14:paraId="4D9A72BD" w14:textId="77777777" w:rsidR="000160DB" w:rsidRPr="005A234E" w:rsidRDefault="00C52300" w:rsidP="005A234E">
      <w:pPr>
        <w:tabs>
          <w:tab w:val="left" w:pos="820"/>
        </w:tabs>
        <w:ind w:left="820" w:right="352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ouns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 xml:space="preserve">onules 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CTR, </w:t>
      </w:r>
      <w:r w:rsidRPr="005A234E">
        <w:rPr>
          <w:rFonts w:asciiTheme="minorHAnsi" w:hAnsiTheme="minorHAnsi" w:cstheme="minorHAnsi"/>
          <w:sz w:val="22"/>
          <w:szCs w:val="22"/>
        </w:rPr>
        <w:t xml:space="preserve">and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(3)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 xml:space="preserve">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4)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kshop: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ris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of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5)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opt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2009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 xml:space="preserve">oint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ules Stein/A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les, CA</w:t>
      </w:r>
    </w:p>
    <w:p w14:paraId="393090A8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ons”,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mba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nsive</w:t>
      </w:r>
    </w:p>
    <w:p w14:paraId="172A4843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vie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oma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a Medi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4C22F3E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2)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Cho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</w:p>
    <w:p w14:paraId="73F3BC4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hniques,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88B0E6A" w14:textId="77777777" w:rsidR="000160DB" w:rsidRPr="005A234E" w:rsidRDefault="00C52300" w:rsidP="005A234E">
      <w:pPr>
        <w:tabs>
          <w:tab w:val="left" w:pos="820"/>
        </w:tabs>
        <w:ind w:left="820" w:right="103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test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d: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5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nute, $15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 for bl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ndn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inkhorst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tur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, CA</w:t>
      </w:r>
    </w:p>
    <w:p w14:paraId="39B4E6E1" w14:textId="77777777" w:rsidR="000160DB" w:rsidRPr="005A234E" w:rsidRDefault="00C52300" w:rsidP="005A234E">
      <w:pPr>
        <w:tabs>
          <w:tab w:val="left" w:pos="820"/>
        </w:tabs>
        <w:ind w:left="820" w:right="42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ies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Prot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m,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CRS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C0A0E91" w14:textId="77777777" w:rsidR="000160DB" w:rsidRPr="005A234E" w:rsidRDefault="00C52300" w:rsidP="005A234E">
      <w:pPr>
        <w:ind w:left="820" w:right="78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iate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rios: A 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l);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of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ia Cor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s: How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</w:p>
    <w:p w14:paraId="58DDBFCB" w14:textId="77777777" w:rsidR="000160DB" w:rsidRPr="005A234E" w:rsidRDefault="00C52300" w:rsidP="005A234E">
      <w:pPr>
        <w:ind w:left="820" w:right="142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son);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 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(C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);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oing 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ts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h,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 Go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je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no),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niques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ted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pr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snted in</w:t>
      </w:r>
    </w:p>
    <w:p w14:paraId="4E13B6F9" w14:textId="77777777" w:rsidR="000160DB" w:rsidRPr="005A234E" w:rsidRDefault="00C52300" w:rsidP="005A234E">
      <w:pPr>
        <w:spacing w:before="3"/>
        <w:ind w:left="820" w:right="543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D”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rls to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rove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Out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mes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 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d Mul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ntation”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(Piov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).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55F3B5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>tor,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len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117413A8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2D22DD7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. 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Rounds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2D96D20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0E035DE9" w14:textId="77777777" w:rsidR="000160DB" w:rsidRPr="005A234E" w:rsidRDefault="00C52300" w:rsidP="005A234E">
      <w:pPr>
        <w:tabs>
          <w:tab w:val="left" w:pos="820"/>
        </w:tabs>
        <w:ind w:left="820" w:right="14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and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oint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&amp; Gl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oma Clin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tee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32367C8D" w14:textId="77777777" w:rsidR="000160DB" w:rsidRPr="005A234E" w:rsidRDefault="00C52300" w:rsidP="005A234E">
      <w:pPr>
        <w:tabs>
          <w:tab w:val="left" w:pos="820"/>
        </w:tabs>
        <w:spacing w:before="17"/>
        <w:ind w:left="820" w:right="336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eastAsia="Book Antiqua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hout suturin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and Sur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5A234E">
        <w:rPr>
          <w:rFonts w:asciiTheme="minorHAnsi" w:hAnsiTheme="minorHAnsi" w:cstheme="minorHAnsi"/>
          <w:sz w:val="22"/>
          <w:szCs w:val="22"/>
        </w:rPr>
        <w:t>oint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oma Clin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tee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o, CA</w:t>
      </w:r>
    </w:p>
    <w:p w14:paraId="6F54FCF2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Upd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 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ul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r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Optomet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Alumni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iation,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 xml:space="preserve">. C.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</w:p>
    <w:p w14:paraId="2A78B3F2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739C1145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lop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is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rom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APACRS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454F7369" w14:textId="77777777" w:rsidR="000160DB" w:rsidRPr="005A234E" w:rsidRDefault="00C52300" w:rsidP="005A234E">
      <w:pPr>
        <w:tabs>
          <w:tab w:val="left" w:pos="820"/>
        </w:tabs>
        <w:ind w:left="820" w:right="544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ristalt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id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(2)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cision”.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rient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isd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ound the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ld,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oint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APACR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, AP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CRS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140B59FD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z w:val="22"/>
          <w:szCs w:val="22"/>
        </w:rPr>
        <w:t>ro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posium on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gy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12880665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APACRS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To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076A0F1C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C Rupture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leu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on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</w:p>
    <w:p w14:paraId="0AD2646A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APAC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To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4462F5AC" w14:textId="77777777" w:rsidR="000160DB" w:rsidRPr="005A234E" w:rsidRDefault="00C52300" w:rsidP="005A234E">
      <w:pPr>
        <w:tabs>
          <w:tab w:val="left" w:pos="820"/>
        </w:tabs>
        <w:spacing w:before="72"/>
        <w:ind w:left="820" w:right="595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ntation wi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Compromis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APACRS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 To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</w:p>
    <w:p w14:paraId="2377A60C" w14:textId="77777777" w:rsidR="000160DB" w:rsidRPr="005A234E" w:rsidRDefault="00C52300" w:rsidP="005A234E">
      <w:pPr>
        <w:tabs>
          <w:tab w:val="left" w:pos="820"/>
        </w:tabs>
        <w:ind w:left="820" w:right="72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planting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Multifo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in Dif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icult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4029D6AD" w14:textId="77777777" w:rsidR="000160DB" w:rsidRPr="005A234E" w:rsidRDefault="00C52300" w:rsidP="005A234E">
      <w:pPr>
        <w:ind w:left="820" w:right="69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 Chop: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fal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 xml:space="preserve">2)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Conqu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 xml:space="preserve">ideo </w:t>
      </w:r>
      <w:r w:rsidRPr="005A234E">
        <w:rPr>
          <w:rFonts w:asciiTheme="minorHAnsi" w:hAnsiTheme="minorHAnsi" w:cstheme="minorHAnsi"/>
          <w:sz w:val="22"/>
          <w:szCs w:val="22"/>
        </w:rPr>
        <w:t>Prim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(3)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ion”.</w:t>
      </w:r>
    </w:p>
    <w:p w14:paraId="201D8D28" w14:textId="77777777" w:rsidR="000160DB" w:rsidRPr="005A234E" w:rsidRDefault="00C52300" w:rsidP="005A234E">
      <w:pPr>
        <w:ind w:left="820" w:right="125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Associ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(1)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 of Co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in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5A234E">
        <w:rPr>
          <w:rFonts w:asciiTheme="minorHAnsi" w:hAnsiTheme="minorHAnsi" w:cstheme="minorHAnsi"/>
          <w:sz w:val="22"/>
          <w:szCs w:val="22"/>
        </w:rPr>
        <w:t>raf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 xml:space="preserve">),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d: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 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5A234E">
        <w:rPr>
          <w:rFonts w:asciiTheme="minorHAnsi" w:hAnsiTheme="minorHAnsi" w:cstheme="minorHAnsi"/>
          <w:sz w:val="22"/>
          <w:szCs w:val="22"/>
        </w:rPr>
        <w:t>l),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(3)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Mul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ifo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ntation”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(Piov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(4)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on pi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of 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 xml:space="preserve">opia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, 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O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5)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 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ing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z w:val="22"/>
          <w:szCs w:val="22"/>
        </w:rPr>
        <w:t>Glik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n)</w:t>
      </w:r>
    </w:p>
    <w:p w14:paraId="28BCF6FF" w14:textId="77777777" w:rsidR="000160DB" w:rsidRPr="005A234E" w:rsidRDefault="00C52300" w:rsidP="005A234E">
      <w:pPr>
        <w:tabs>
          <w:tab w:val="left" w:pos="820"/>
        </w:tabs>
        <w:ind w:left="820" w:right="77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plant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hout suturin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h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onules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ig</w:t>
      </w:r>
      <w:r w:rsidRPr="005A234E">
        <w:rPr>
          <w:rFonts w:asciiTheme="minorHAnsi" w:hAnsiTheme="minorHAnsi" w:cstheme="minorHAnsi"/>
          <w:sz w:val="22"/>
          <w:szCs w:val="22"/>
        </w:rPr>
        <w:t xml:space="preserve">ht 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foli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on: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Pe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 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oma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d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. 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 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745C68B4" w14:textId="77777777" w:rsidR="000160DB" w:rsidRPr="005A234E" w:rsidRDefault="00C52300" w:rsidP="005A234E">
      <w:pPr>
        <w:ind w:left="820" w:right="793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    Mode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pot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ht on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is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maki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with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 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ons.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 Case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tud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You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ke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 Call.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y 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CA</w:t>
      </w:r>
    </w:p>
    <w:p w14:paraId="1829B9F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iv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posium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st, AAO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13CF8329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Du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Opt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: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USA</w:t>
      </w:r>
    </w:p>
    <w:p w14:paraId="1AE7743E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tate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O/A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3C6338C7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2009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mall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upil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in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7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: 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4586045B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Ch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oint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O/A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O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4161FDA3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2009</w:t>
      </w:r>
      <w:r w:rsidRPr="005A234E">
        <w:rPr>
          <w:rFonts w:asciiTheme="minorHAnsi" w:hAnsiTheme="minorHAnsi" w:cstheme="minorHAnsi"/>
          <w:sz w:val="22"/>
          <w:szCs w:val="22"/>
        </w:rPr>
        <w:t xml:space="preserve">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in a Cat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20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9, UC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pt.</w:t>
      </w:r>
    </w:p>
    <w:p w14:paraId="674C233D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isco, CA</w:t>
      </w:r>
    </w:p>
    <w:p w14:paraId="6EF0D0DF" w14:textId="77777777" w:rsidR="000160DB" w:rsidRPr="005A234E" w:rsidRDefault="00C52300" w:rsidP="005A234E">
      <w:pPr>
        <w:tabs>
          <w:tab w:val="left" w:pos="820"/>
        </w:tabs>
        <w:ind w:left="820" w:right="9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</w:t>
      </w:r>
      <w:r w:rsidRPr="005A234E">
        <w:rPr>
          <w:rFonts w:asciiTheme="minorHAnsi" w:hAnsiTheme="minorHAnsi" w:cstheme="minorHAnsi"/>
          <w:sz w:val="22"/>
          <w:szCs w:val="22"/>
        </w:rPr>
        <w:tab/>
        <w:t>(1)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5A234E">
        <w:rPr>
          <w:rFonts w:asciiTheme="minorHAnsi" w:hAnsiTheme="minorHAnsi" w:cstheme="minorHAnsi"/>
          <w:sz w:val="22"/>
          <w:szCs w:val="22"/>
        </w:rPr>
        <w:t xml:space="preserve">10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rls 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Mini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>l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uma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z w:val="22"/>
          <w:szCs w:val="22"/>
        </w:rPr>
        <w:t>ring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CTRs vs 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psule 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tors – 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hniqu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A234E">
        <w:rPr>
          <w:rFonts w:asciiTheme="minorHAnsi" w:hAnsiTheme="minorHAnsi" w:cstheme="minorHAnsi"/>
          <w:sz w:val="22"/>
          <w:szCs w:val="22"/>
        </w:rPr>
        <w:t xml:space="preserve">)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l”,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4)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l: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t‟s 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 in 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hnol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H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 </w:t>
      </w:r>
      <w:r w:rsidRPr="005A234E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2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A234E">
        <w:rPr>
          <w:rFonts w:asciiTheme="minorHAnsi" w:hAnsiTheme="minorHAnsi" w:cstheme="minorHAnsi"/>
          <w:sz w:val="22"/>
          <w:szCs w:val="22"/>
        </w:rPr>
        <w:t>10, 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i,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A234E">
        <w:rPr>
          <w:rFonts w:asciiTheme="minorHAnsi" w:hAnsiTheme="minorHAnsi" w:cstheme="minorHAnsi"/>
          <w:sz w:val="22"/>
          <w:szCs w:val="22"/>
        </w:rPr>
        <w:t>ind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o/N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En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land 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)</w:t>
      </w:r>
    </w:p>
    <w:p w14:paraId="2789E290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2010   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– Managing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tan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ment of</w:t>
      </w:r>
    </w:p>
    <w:p w14:paraId="6FC58959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Ophth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olo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Rounds</w:t>
      </w:r>
    </w:p>
    <w:p w14:paraId="08330FC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rold Stein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, C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dian Soci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of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&amp;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29F0DCE6" w14:textId="77777777" w:rsidR="000160DB" w:rsidRPr="005A234E" w:rsidRDefault="00C52300" w:rsidP="005A234E">
      <w:pPr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ou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sh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olu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bia, Can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da</w:t>
      </w:r>
    </w:p>
    <w:p w14:paraId="18571F5A" w14:textId="77777777" w:rsidR="000160DB" w:rsidRPr="005A234E" w:rsidRDefault="00C52300" w:rsidP="005A234E">
      <w:pPr>
        <w:ind w:left="820" w:right="80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nior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stru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tor: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rni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 Chop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–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A234E">
        <w:rPr>
          <w:rFonts w:asciiTheme="minorHAnsi" w:hAnsiTheme="minorHAnsi" w:cstheme="minorHAnsi"/>
          <w:sz w:val="22"/>
          <w:szCs w:val="22"/>
        </w:rPr>
        <w:t xml:space="preserve">rls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nd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5A234E">
        <w:rPr>
          <w:rFonts w:asciiTheme="minorHAnsi" w:hAnsiTheme="minorHAnsi" w:cstheme="minorHAnsi"/>
          <w:sz w:val="22"/>
          <w:szCs w:val="22"/>
        </w:rPr>
        <w:t>. Asso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iate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nstr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tor:  “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A234E">
        <w:rPr>
          <w:rFonts w:asciiTheme="minorHAnsi" w:hAnsiTheme="minorHAnsi" w:cstheme="minorHAnsi"/>
          <w:sz w:val="22"/>
          <w:szCs w:val="22"/>
        </w:rPr>
        <w:t>s and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rios: A 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Cours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”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l);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Com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 of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s: How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</w:t>
      </w:r>
    </w:p>
    <w:p w14:paraId="615A7139" w14:textId="77777777" w:rsidR="000160DB" w:rsidRPr="005A234E" w:rsidRDefault="00C52300" w:rsidP="005A234E">
      <w:pPr>
        <w:spacing w:before="3"/>
        <w:ind w:left="820" w:right="147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A234E">
        <w:rPr>
          <w:rFonts w:asciiTheme="minorHAnsi" w:hAnsiTheme="minorHAnsi" w:cstheme="minorHAnsi"/>
          <w:sz w:val="22"/>
          <w:szCs w:val="22"/>
        </w:rPr>
        <w:t>son);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A234E">
        <w:rPr>
          <w:rFonts w:asciiTheme="minorHAnsi" w:hAnsiTheme="minorHAnsi" w:cstheme="minorHAnsi"/>
          <w:sz w:val="22"/>
          <w:szCs w:val="22"/>
        </w:rPr>
        <w:t>ostop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 Dislo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ntr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on Mana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ment (C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);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A234E">
        <w:rPr>
          <w:rFonts w:asciiTheme="minorHAnsi" w:hAnsiTheme="minorHAnsi" w:cstheme="minorHAnsi"/>
          <w:sz w:val="22"/>
          <w:szCs w:val="22"/>
        </w:rPr>
        <w:t>ing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 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(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),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 xml:space="preserve">niques in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ic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Cata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s, pr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snt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in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>D”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ins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k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mprovi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 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Out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s with Adv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d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m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um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mp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ntatio</w:t>
      </w:r>
      <w:r w:rsidRPr="005A234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iovella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 xml:space="preserve">The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ull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The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torm”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Do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tor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 xml:space="preserve">,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Ni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A234E">
        <w:rPr>
          <w:rFonts w:asciiTheme="minorHAnsi" w:hAnsiTheme="minorHAnsi" w:cstheme="minorHAnsi"/>
          <w:sz w:val="22"/>
          <w:szCs w:val="22"/>
        </w:rPr>
        <w:t>s”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A234E">
        <w:rPr>
          <w:rFonts w:asciiTheme="minorHAnsi" w:hAnsiTheme="minorHAnsi" w:cstheme="minorHAnsi"/>
          <w:sz w:val="22"/>
          <w:szCs w:val="22"/>
        </w:rPr>
        <w:t>Malon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65B67404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Mult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fo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plant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on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d on Abn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udoph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 xml:space="preserve">kic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v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ont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Ab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omet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</w:p>
    <w:p w14:paraId="238DB544" w14:textId="77777777" w:rsidR="000160DB" w:rsidRPr="005A234E" w:rsidRDefault="00C52300" w:rsidP="005A234E">
      <w:pPr>
        <w:spacing w:before="14"/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 MA.</w:t>
      </w:r>
    </w:p>
    <w:p w14:paraId="0E6FB631" w14:textId="77777777" w:rsidR="000160DB" w:rsidRPr="005A234E" w:rsidRDefault="00C52300" w:rsidP="005A234E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 xml:space="preserve">2010   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, Cat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s </w:t>
      </w:r>
      <w:r w:rsidRPr="005A234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ng,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 MA</w:t>
      </w:r>
    </w:p>
    <w:p w14:paraId="6EAD2A06" w14:textId="77777777" w:rsidR="000160DB" w:rsidRPr="005A234E" w:rsidRDefault="00C52300" w:rsidP="005A234E">
      <w:pPr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   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Disord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 xml:space="preserve">rs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nd the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rior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 xml:space="preserve">ment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A234E">
        <w:rPr>
          <w:rFonts w:asciiTheme="minorHAnsi" w:hAnsiTheme="minorHAnsi" w:cstheme="minorHAnsi"/>
          <w:sz w:val="22"/>
          <w:szCs w:val="22"/>
        </w:rPr>
        <w:t xml:space="preserve">.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A234E">
        <w:rPr>
          <w:rFonts w:asciiTheme="minorHAnsi" w:hAnsiTheme="minorHAnsi" w:cstheme="minorHAnsi"/>
          <w:sz w:val="22"/>
          <w:szCs w:val="22"/>
        </w:rPr>
        <w:t>oint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t and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na</w:t>
      </w:r>
    </w:p>
    <w:p w14:paraId="0432192D" w14:textId="77777777" w:rsidR="000160DB" w:rsidRPr="005A234E" w:rsidRDefault="00C52300" w:rsidP="005A234E">
      <w:pPr>
        <w:spacing w:before="14"/>
        <w:ind w:left="820"/>
        <w:rPr>
          <w:rFonts w:asciiTheme="minorHAnsi" w:hAnsiTheme="minorHAnsi" w:cstheme="minorHAnsi"/>
          <w:sz w:val="22"/>
          <w:szCs w:val="22"/>
        </w:rPr>
        <w:sectPr w:rsidR="000160DB" w:rsidRPr="005A234E">
          <w:pgSz w:w="12240" w:h="15840"/>
          <w:pgMar w:top="1360" w:right="1320" w:bottom="280" w:left="1340" w:header="0" w:footer="767" w:gutter="0"/>
          <w:cols w:space="720"/>
        </w:sectPr>
      </w:pP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.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 xml:space="preserve">oston 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A.</w:t>
      </w:r>
    </w:p>
    <w:p w14:paraId="10FC8388" w14:textId="77777777" w:rsidR="000160DB" w:rsidRPr="005A234E" w:rsidRDefault="00C52300" w:rsidP="005A234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lastRenderedPageBreak/>
        <w:t>2010    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 xml:space="preserve">t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g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to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he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Ma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A234E">
        <w:rPr>
          <w:rFonts w:asciiTheme="minorHAnsi" w:hAnsiTheme="minorHAnsi" w:cstheme="minorHAnsi"/>
          <w:sz w:val="22"/>
          <w:szCs w:val="22"/>
        </w:rPr>
        <w:t>.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X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Rounds 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A234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5A234E">
        <w:rPr>
          <w:rFonts w:asciiTheme="minorHAnsi" w:hAnsiTheme="minorHAnsi" w:cstheme="minorHAnsi"/>
          <w:sz w:val="22"/>
          <w:szCs w:val="22"/>
        </w:rPr>
        <w:t>mposiu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, 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</w:p>
    <w:p w14:paraId="424EA404" w14:textId="77777777" w:rsidR="000160DB" w:rsidRPr="005A234E" w:rsidRDefault="00C52300" w:rsidP="005A234E">
      <w:pPr>
        <w:spacing w:before="14"/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Me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 MA.</w:t>
      </w:r>
    </w:p>
    <w:p w14:paraId="5DF6FC5A" w14:textId="77777777" w:rsidR="000160DB" w:rsidRPr="005A234E" w:rsidRDefault="00C52300" w:rsidP="005A234E">
      <w:pPr>
        <w:tabs>
          <w:tab w:val="left" w:pos="820"/>
        </w:tabs>
        <w:spacing w:before="7"/>
        <w:ind w:left="820" w:right="149" w:hanging="7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2010</w:t>
      </w:r>
      <w:r w:rsidRPr="005A234E">
        <w:rPr>
          <w:rFonts w:asciiTheme="minorHAnsi" w:hAnsiTheme="minorHAnsi" w:cstheme="minorHAnsi"/>
          <w:sz w:val="22"/>
          <w:szCs w:val="22"/>
        </w:rPr>
        <w:tab/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5A234E">
        <w:rPr>
          <w:rFonts w:asciiTheme="minorHAnsi" w:hAnsiTheme="minorHAnsi" w:cstheme="minorHAnsi"/>
          <w:sz w:val="22"/>
          <w:szCs w:val="22"/>
        </w:rPr>
        <w:t>Th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5A234E">
        <w:rPr>
          <w:rFonts w:asciiTheme="minorHAnsi" w:hAnsiTheme="minorHAnsi" w:cstheme="minorHAnsi"/>
          <w:sz w:val="22"/>
          <w:szCs w:val="22"/>
        </w:rPr>
        <w:t>Y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r Pos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>op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Obj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ve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Evid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f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A234E">
        <w:rPr>
          <w:rFonts w:asciiTheme="minorHAnsi" w:hAnsiTheme="minorHAnsi" w:cstheme="minorHAnsi"/>
          <w:sz w:val="22"/>
          <w:szCs w:val="22"/>
        </w:rPr>
        <w:t>r M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in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 xml:space="preserve">of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modation wi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A234E">
        <w:rPr>
          <w:rFonts w:asciiTheme="minorHAnsi" w:hAnsiTheme="minorHAnsi" w:cstheme="minorHAnsi"/>
          <w:sz w:val="22"/>
          <w:szCs w:val="22"/>
        </w:rPr>
        <w:t xml:space="preserve">h the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A234E">
        <w:rPr>
          <w:rFonts w:asciiTheme="minorHAnsi" w:hAnsiTheme="minorHAnsi" w:cstheme="minorHAnsi"/>
          <w:sz w:val="22"/>
          <w:szCs w:val="22"/>
        </w:rPr>
        <w:t>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A234E">
        <w:rPr>
          <w:rFonts w:asciiTheme="minorHAnsi" w:hAnsiTheme="minorHAnsi" w:cstheme="minorHAnsi"/>
          <w:sz w:val="22"/>
          <w:szCs w:val="22"/>
        </w:rPr>
        <w:t xml:space="preserve">Optic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A234E">
        <w:rPr>
          <w:rFonts w:asciiTheme="minorHAnsi" w:hAnsiTheme="minorHAnsi" w:cstheme="minorHAnsi"/>
          <w:sz w:val="22"/>
          <w:szCs w:val="22"/>
        </w:rPr>
        <w:t>om</w:t>
      </w:r>
      <w:r w:rsidRPr="005A234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A234E">
        <w:rPr>
          <w:rFonts w:asciiTheme="minorHAnsi" w:hAnsiTheme="minorHAnsi" w:cstheme="minorHAnsi"/>
          <w:sz w:val="22"/>
          <w:szCs w:val="22"/>
        </w:rPr>
        <w:t>od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 xml:space="preserve">ng </w:t>
      </w:r>
      <w:r w:rsidRPr="005A234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L”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A234E">
        <w:rPr>
          <w:rFonts w:asciiTheme="minorHAnsi" w:hAnsiTheme="minorHAnsi" w:cstheme="minorHAnsi"/>
          <w:sz w:val="22"/>
          <w:szCs w:val="22"/>
        </w:rPr>
        <w:t>ree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p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A234E">
        <w:rPr>
          <w:rFonts w:asciiTheme="minorHAnsi" w:hAnsiTheme="minorHAnsi" w:cstheme="minorHAnsi"/>
          <w:sz w:val="22"/>
          <w:szCs w:val="22"/>
        </w:rPr>
        <w:t>RS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z w:val="22"/>
          <w:szCs w:val="22"/>
        </w:rPr>
        <w:t>Annu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234E">
        <w:rPr>
          <w:rFonts w:asciiTheme="minorHAnsi" w:hAnsiTheme="minorHAnsi" w:cstheme="minorHAnsi"/>
          <w:sz w:val="22"/>
          <w:szCs w:val="22"/>
        </w:rPr>
        <w:t>l Me</w:t>
      </w:r>
      <w:r w:rsidRPr="005A234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A234E">
        <w:rPr>
          <w:rFonts w:asciiTheme="minorHAnsi" w:hAnsiTheme="minorHAnsi" w:cstheme="minorHAnsi"/>
          <w:sz w:val="22"/>
          <w:szCs w:val="22"/>
        </w:rPr>
        <w:t>t</w:t>
      </w:r>
      <w:r w:rsidRPr="005A234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A234E">
        <w:rPr>
          <w:rFonts w:asciiTheme="minorHAnsi" w:hAnsiTheme="minorHAnsi" w:cstheme="minorHAnsi"/>
          <w:sz w:val="22"/>
          <w:szCs w:val="22"/>
        </w:rPr>
        <w:t>n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A234E">
        <w:rPr>
          <w:rFonts w:asciiTheme="minorHAnsi" w:hAnsiTheme="minorHAnsi" w:cstheme="minorHAnsi"/>
          <w:sz w:val="22"/>
          <w:szCs w:val="22"/>
        </w:rPr>
        <w:t>,</w:t>
      </w:r>
      <w:r w:rsidRPr="005A234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A234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A234E">
        <w:rPr>
          <w:rFonts w:asciiTheme="minorHAnsi" w:hAnsiTheme="minorHAnsi" w:cstheme="minorHAnsi"/>
          <w:sz w:val="22"/>
          <w:szCs w:val="22"/>
        </w:rPr>
        <w:t>oston</w:t>
      </w:r>
    </w:p>
    <w:p w14:paraId="673BECCC" w14:textId="77777777" w:rsidR="000160DB" w:rsidRPr="005A234E" w:rsidRDefault="00C52300" w:rsidP="005A234E">
      <w:pPr>
        <w:spacing w:before="14"/>
        <w:ind w:left="820"/>
        <w:rPr>
          <w:rFonts w:asciiTheme="minorHAnsi" w:hAnsiTheme="minorHAnsi" w:cstheme="minorHAnsi"/>
          <w:sz w:val="22"/>
          <w:szCs w:val="22"/>
        </w:rPr>
      </w:pPr>
      <w:r w:rsidRPr="005A234E">
        <w:rPr>
          <w:rFonts w:asciiTheme="minorHAnsi" w:hAnsiTheme="minorHAnsi" w:cstheme="minorHAnsi"/>
          <w:sz w:val="22"/>
          <w:szCs w:val="22"/>
        </w:rPr>
        <w:t>MA.</w:t>
      </w:r>
    </w:p>
    <w:sectPr w:rsidR="000160DB" w:rsidRPr="005A234E">
      <w:pgSz w:w="12240" w:h="15840"/>
      <w:pgMar w:top="1360" w:right="1320" w:bottom="280" w:left="1340" w:header="0" w:footer="7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7F35A" w14:textId="77777777" w:rsidR="00C52300" w:rsidRDefault="00C52300">
      <w:r>
        <w:separator/>
      </w:r>
    </w:p>
  </w:endnote>
  <w:endnote w:type="continuationSeparator" w:id="0">
    <w:p w14:paraId="22E99C70" w14:textId="77777777" w:rsidR="00C52300" w:rsidRDefault="00C5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D47" w14:textId="77777777" w:rsidR="000160DB" w:rsidRDefault="00C52300">
    <w:pPr>
      <w:spacing w:line="200" w:lineRule="exact"/>
    </w:pPr>
    <w:r>
      <w:pict w14:anchorId="466D519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1pt;margin-top:742.65pt;width:17.45pt;height:14pt;z-index:-251659264;mso-position-horizontal-relative:page;mso-position-vertical-relative:page" filled="f" stroked="f">
          <v:textbox inset="0,0,0,0">
            <w:txbxContent>
              <w:p w14:paraId="25986516" w14:textId="77777777" w:rsidR="000160DB" w:rsidRDefault="00C52300">
                <w:pPr>
                  <w:spacing w:line="260" w:lineRule="exact"/>
                  <w:ind w:left="4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6ADFC513">
        <v:shape id="_x0000_s2049" type="#_x0000_t202" style="position:absolute;margin-left:479.6pt;margin-top:745.85pt;width:61.45pt;height:10.05pt;z-index:-251658240;mso-position-horizontal-relative:page;mso-position-vertical-relative:page" filled="f" stroked="f">
          <v:textbox inset="0,0,0,0">
            <w:txbxContent>
              <w:p w14:paraId="358D1466" w14:textId="77777777" w:rsidR="000160DB" w:rsidRDefault="00C52300">
                <w:pPr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Dav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id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Chan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V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406D" w14:textId="77777777" w:rsidR="00C52300" w:rsidRDefault="00C52300">
      <w:r>
        <w:separator/>
      </w:r>
    </w:p>
  </w:footnote>
  <w:footnote w:type="continuationSeparator" w:id="0">
    <w:p w14:paraId="2B547C6B" w14:textId="77777777" w:rsidR="00C52300" w:rsidRDefault="00C5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E0C26"/>
    <w:multiLevelType w:val="multilevel"/>
    <w:tmpl w:val="77AC73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0DB"/>
    <w:rsid w:val="000160DB"/>
    <w:rsid w:val="00065158"/>
    <w:rsid w:val="005A234E"/>
    <w:rsid w:val="00C5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B8418EC"/>
  <w15:docId w15:val="{5B953346-0B8C-4C9C-97A5-4CEDB8F0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11730</Words>
  <Characters>66864</Characters>
  <Application>Microsoft Office Word</Application>
  <DocSecurity>0</DocSecurity>
  <Lines>557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2021-06-23T11:57:00Z</dcterms:created>
  <dcterms:modified xsi:type="dcterms:W3CDTF">2021-06-23T12:08:00Z</dcterms:modified>
</cp:coreProperties>
</file>